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25B27C5" w14:textId="77777777" w:rsidR="00337C36" w:rsidRPr="00337C36" w:rsidRDefault="00337C36" w:rsidP="00337C36">
      <w:pPr>
        <w:jc w:val="right"/>
      </w:pPr>
      <w:r w:rsidRPr="00337C36">
        <w:t>Załącznik nr 6 do ZW 121/2020</w:t>
      </w:r>
    </w:p>
    <w:p w14:paraId="3E117C18" w14:textId="77777777" w:rsidR="00360325" w:rsidRPr="00360325" w:rsidRDefault="00360325" w:rsidP="00360325">
      <w:pPr>
        <w:jc w:val="right"/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8267BA" w:rsidRPr="00DE26F1" w14:paraId="15683DB9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D28228" w14:textId="77777777" w:rsidR="00041381" w:rsidRPr="00DE26F1" w:rsidRDefault="00DE26F1" w:rsidP="00041381">
            <w:pPr>
              <w:rPr>
                <w:b/>
                <w:color w:val="000000" w:themeColor="text1"/>
              </w:rPr>
            </w:pPr>
            <w:r w:rsidRPr="00DE26F1">
              <w:rPr>
                <w:b/>
                <w:color w:val="000000" w:themeColor="text1"/>
              </w:rPr>
              <w:t>WYDZIAŁ ZARZĄDZANIA</w:t>
            </w:r>
          </w:p>
          <w:p w14:paraId="09D7FF6B" w14:textId="77777777" w:rsidR="006921AF" w:rsidRPr="00DE26F1" w:rsidRDefault="006921AF" w:rsidP="00041381">
            <w:pPr>
              <w:rPr>
                <w:b/>
                <w:color w:val="000000" w:themeColor="text1"/>
              </w:rPr>
            </w:pPr>
          </w:p>
          <w:p w14:paraId="3E6E58E7" w14:textId="77777777" w:rsidR="00041381" w:rsidRPr="00DE26F1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  <w:rPr>
                <w:color w:val="000000" w:themeColor="text1"/>
              </w:rPr>
            </w:pPr>
            <w:r w:rsidRPr="00DE26F1">
              <w:rPr>
                <w:color w:val="000000" w:themeColor="text1"/>
              </w:rPr>
              <w:t>KARTA PRZEDMIOTU</w:t>
            </w:r>
          </w:p>
          <w:p w14:paraId="2A557621" w14:textId="77777777" w:rsidR="00DE26F1" w:rsidRPr="00DE26F1" w:rsidRDefault="00DE26F1" w:rsidP="00DE26F1">
            <w:pPr>
              <w:rPr>
                <w:b/>
              </w:rPr>
            </w:pPr>
          </w:p>
          <w:p w14:paraId="2BA18C28" w14:textId="77777777" w:rsidR="00A73274" w:rsidRPr="00DE26F1" w:rsidRDefault="005C16CA" w:rsidP="005C16CA">
            <w:pPr>
              <w:pStyle w:val="Nagwek2"/>
              <w:rPr>
                <w:color w:val="000000" w:themeColor="text1"/>
              </w:rPr>
            </w:pPr>
            <w:r w:rsidRPr="00DE26F1">
              <w:rPr>
                <w:color w:val="000000" w:themeColor="text1"/>
              </w:rPr>
              <w:t xml:space="preserve">Nazwa </w:t>
            </w:r>
            <w:r w:rsidR="00360325" w:rsidRPr="00DE26F1">
              <w:rPr>
                <w:color w:val="000000" w:themeColor="text1"/>
              </w:rPr>
              <w:t xml:space="preserve">przedmiotu </w:t>
            </w:r>
            <w:r w:rsidRPr="00DE26F1">
              <w:rPr>
                <w:color w:val="000000" w:themeColor="text1"/>
              </w:rPr>
              <w:t>w języku polskim</w:t>
            </w:r>
            <w:r w:rsidR="00DE26F1" w:rsidRPr="00DE26F1">
              <w:rPr>
                <w:color w:val="000000" w:themeColor="text1"/>
              </w:rPr>
              <w:t>:</w:t>
            </w:r>
            <w:r w:rsidRPr="00DE26F1">
              <w:rPr>
                <w:color w:val="000000" w:themeColor="text1"/>
              </w:rPr>
              <w:t xml:space="preserve"> </w:t>
            </w:r>
            <w:r w:rsidR="00735A30" w:rsidRPr="00DE26F1">
              <w:rPr>
                <w:color w:val="000000" w:themeColor="text1"/>
              </w:rPr>
              <w:t>Efektywna praca w zespole</w:t>
            </w:r>
          </w:p>
          <w:p w14:paraId="6F8AAEE6" w14:textId="77777777" w:rsidR="005C16CA" w:rsidRPr="00DE26F1" w:rsidRDefault="005C16CA" w:rsidP="005C16CA">
            <w:pPr>
              <w:pStyle w:val="Nagwek2"/>
              <w:rPr>
                <w:color w:val="000000" w:themeColor="text1"/>
              </w:rPr>
            </w:pPr>
            <w:r w:rsidRPr="00DE26F1">
              <w:rPr>
                <w:color w:val="000000" w:themeColor="text1"/>
              </w:rPr>
              <w:t xml:space="preserve">Nazwa </w:t>
            </w:r>
            <w:r w:rsidR="00360325" w:rsidRPr="00DE26F1">
              <w:rPr>
                <w:color w:val="000000" w:themeColor="text1"/>
              </w:rPr>
              <w:t xml:space="preserve">przedmiotu </w:t>
            </w:r>
            <w:r w:rsidR="00155045" w:rsidRPr="00DE26F1">
              <w:rPr>
                <w:color w:val="000000" w:themeColor="text1"/>
              </w:rPr>
              <w:t>w języku angielskim</w:t>
            </w:r>
            <w:r w:rsidR="00DE26F1" w:rsidRPr="00DE26F1">
              <w:rPr>
                <w:color w:val="000000" w:themeColor="text1"/>
              </w:rPr>
              <w:t>:</w:t>
            </w:r>
            <w:r w:rsidR="00155045" w:rsidRPr="00DE26F1">
              <w:rPr>
                <w:color w:val="000000" w:themeColor="text1"/>
              </w:rPr>
              <w:t xml:space="preserve"> </w:t>
            </w:r>
            <w:r w:rsidR="00735A30" w:rsidRPr="00DE26F1">
              <w:rPr>
                <w:color w:val="000000" w:themeColor="text1"/>
              </w:rPr>
              <w:t>Effective teamwork</w:t>
            </w:r>
          </w:p>
          <w:p w14:paraId="36649BA0" w14:textId="77777777" w:rsidR="002C4A38" w:rsidRPr="00DE26F1" w:rsidRDefault="00D552A5">
            <w:pPr>
              <w:pStyle w:val="Nagwek2"/>
              <w:rPr>
                <w:color w:val="000000" w:themeColor="text1"/>
              </w:rPr>
            </w:pPr>
            <w:r w:rsidRPr="00DE26F1">
              <w:rPr>
                <w:color w:val="000000" w:themeColor="text1"/>
              </w:rPr>
              <w:t>Kierunek studiów</w:t>
            </w:r>
            <w:r w:rsidR="002C4A38" w:rsidRPr="00DE26F1">
              <w:rPr>
                <w:color w:val="000000" w:themeColor="text1"/>
              </w:rPr>
              <w:t xml:space="preserve"> (jeśli dotyczy): </w:t>
            </w:r>
            <w:r w:rsidR="00735A30" w:rsidRPr="00DE26F1">
              <w:rPr>
                <w:color w:val="000000" w:themeColor="text1"/>
              </w:rPr>
              <w:t>Zarządzanie</w:t>
            </w:r>
          </w:p>
          <w:p w14:paraId="4CB31C85" w14:textId="77777777" w:rsidR="00381C31" w:rsidRPr="00DE26F1" w:rsidRDefault="009E431C" w:rsidP="00381C31">
            <w:pPr>
              <w:pStyle w:val="Nagwek2"/>
              <w:rPr>
                <w:color w:val="000000" w:themeColor="text1"/>
              </w:rPr>
            </w:pPr>
            <w:r w:rsidRPr="00DE26F1">
              <w:rPr>
                <w:color w:val="000000" w:themeColor="text1"/>
              </w:rPr>
              <w:t>Specjalność</w:t>
            </w:r>
            <w:r w:rsidR="002C4A38" w:rsidRPr="00DE26F1">
              <w:rPr>
                <w:color w:val="000000" w:themeColor="text1"/>
              </w:rPr>
              <w:t xml:space="preserve"> (jeśli dotyczy)</w:t>
            </w:r>
            <w:r w:rsidRPr="00DE26F1">
              <w:rPr>
                <w:color w:val="000000" w:themeColor="text1"/>
              </w:rPr>
              <w:t xml:space="preserve">: </w:t>
            </w:r>
            <w:r w:rsidR="0050462B" w:rsidRPr="00DE26F1">
              <w:rPr>
                <w:color w:val="000000" w:themeColor="text1"/>
              </w:rPr>
              <w:t>Zarządzanie przedsiębiorstwem</w:t>
            </w:r>
          </w:p>
          <w:p w14:paraId="0E59FA87" w14:textId="77777777" w:rsidR="00D552A5" w:rsidRPr="00DE26F1" w:rsidRDefault="00360325" w:rsidP="00381C31">
            <w:pPr>
              <w:pStyle w:val="Nagwek2"/>
              <w:rPr>
                <w:color w:val="000000" w:themeColor="text1"/>
              </w:rPr>
            </w:pPr>
            <w:r w:rsidRPr="00DE26F1">
              <w:rPr>
                <w:bCs w:val="0"/>
              </w:rPr>
              <w:t>Poziom i forma studiów</w:t>
            </w:r>
            <w:r w:rsidR="00DE26F1">
              <w:rPr>
                <w:color w:val="000000" w:themeColor="text1"/>
              </w:rPr>
              <w:t xml:space="preserve">: </w:t>
            </w:r>
            <w:r w:rsidR="00A73274" w:rsidRPr="00DE26F1">
              <w:rPr>
                <w:color w:val="000000" w:themeColor="text1"/>
              </w:rPr>
              <w:t xml:space="preserve">I </w:t>
            </w:r>
            <w:r w:rsidR="006921AF" w:rsidRPr="00DE26F1">
              <w:rPr>
                <w:color w:val="000000" w:themeColor="text1"/>
              </w:rPr>
              <w:t xml:space="preserve">stopień, </w:t>
            </w:r>
            <w:r w:rsidR="00D552A5" w:rsidRPr="00DE26F1">
              <w:rPr>
                <w:color w:val="000000" w:themeColor="text1"/>
              </w:rPr>
              <w:t>stacjonarn</w:t>
            </w:r>
            <w:r w:rsidR="002C4A38" w:rsidRPr="00DE26F1">
              <w:rPr>
                <w:color w:val="000000" w:themeColor="text1"/>
              </w:rPr>
              <w:t>a</w:t>
            </w:r>
          </w:p>
          <w:p w14:paraId="2CECC936" w14:textId="77777777" w:rsidR="00D552A5" w:rsidRPr="00DE26F1" w:rsidRDefault="00DE26F1">
            <w:pPr>
              <w:rPr>
                <w:b/>
                <w:bCs/>
                <w:color w:val="000000" w:themeColor="text1"/>
                <w:shd w:val="clear" w:color="auto" w:fill="FFFF00"/>
              </w:rPr>
            </w:pPr>
            <w:r>
              <w:rPr>
                <w:b/>
                <w:bCs/>
                <w:color w:val="000000" w:themeColor="text1"/>
              </w:rPr>
              <w:t>Rodzaj przedmiotu:</w:t>
            </w:r>
            <w:r>
              <w:rPr>
                <w:b/>
                <w:bCs/>
                <w:color w:val="000000" w:themeColor="text1"/>
              </w:rPr>
              <w:tab/>
            </w:r>
            <w:r w:rsidR="002C4A38" w:rsidRPr="00DE26F1">
              <w:rPr>
                <w:b/>
                <w:bCs/>
                <w:color w:val="000000" w:themeColor="text1"/>
              </w:rPr>
              <w:t>wybieralny</w:t>
            </w:r>
          </w:p>
          <w:p w14:paraId="12EFF0FD" w14:textId="30A76A18" w:rsidR="00D552A5" w:rsidRPr="00DE26F1" w:rsidRDefault="00DE26F1">
            <w:pPr>
              <w:rPr>
                <w:b/>
                <w:bCs/>
                <w:color w:val="000000" w:themeColor="text1"/>
                <w:shd w:val="clear" w:color="auto" w:fill="FFFF00"/>
              </w:rPr>
            </w:pPr>
            <w:r>
              <w:rPr>
                <w:b/>
                <w:bCs/>
                <w:color w:val="000000" w:themeColor="text1"/>
              </w:rPr>
              <w:t xml:space="preserve">Kod przedmiotu: </w:t>
            </w:r>
            <w:r w:rsidR="00D41056" w:rsidRPr="00D41056">
              <w:rPr>
                <w:b/>
                <w:bCs/>
                <w:color w:val="000000" w:themeColor="text1"/>
              </w:rPr>
              <w:t>W08ZZZ-SL0109S</w:t>
            </w:r>
          </w:p>
          <w:p w14:paraId="19FCE19F" w14:textId="77777777" w:rsidR="009A3831" w:rsidRPr="00DE26F1" w:rsidRDefault="00DE26F1" w:rsidP="00DE26F1">
            <w:pPr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Grupa kursów: </w:t>
            </w:r>
            <w:r w:rsidR="002058A4" w:rsidRPr="00DE26F1">
              <w:rPr>
                <w:b/>
                <w:bCs/>
                <w:color w:val="000000" w:themeColor="text1"/>
              </w:rPr>
              <w:t>NIE</w:t>
            </w:r>
          </w:p>
        </w:tc>
      </w:tr>
    </w:tbl>
    <w:p w14:paraId="5B149515" w14:textId="77777777" w:rsidR="003C37E7" w:rsidRPr="00360325" w:rsidRDefault="003C37E7">
      <w:pPr>
        <w:rPr>
          <w:color w:val="000000" w:themeColor="text1"/>
          <w:sz w:val="12"/>
          <w:szCs w:val="12"/>
        </w:rPr>
      </w:pPr>
    </w:p>
    <w:p w14:paraId="3FA82D48" w14:textId="77777777" w:rsidR="005C16CA" w:rsidRPr="00360325" w:rsidRDefault="005C16CA">
      <w:pPr>
        <w:rPr>
          <w:color w:val="000000" w:themeColor="text1"/>
          <w:sz w:val="12"/>
          <w:szCs w:val="12"/>
        </w:rPr>
      </w:pPr>
    </w:p>
    <w:p w14:paraId="31DDF727" w14:textId="77777777" w:rsidR="005C16CA" w:rsidRPr="00360325" w:rsidRDefault="005C16CA">
      <w:pPr>
        <w:rPr>
          <w:color w:val="000000" w:themeColor="text1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6"/>
        <w:gridCol w:w="1116"/>
        <w:gridCol w:w="1257"/>
        <w:gridCol w:w="1426"/>
        <w:gridCol w:w="1241"/>
        <w:gridCol w:w="1304"/>
      </w:tblGrid>
      <w:tr w:rsidR="008267BA" w:rsidRPr="00DE26F1" w14:paraId="69F1EF52" w14:textId="77777777" w:rsidTr="00990D32">
        <w:tc>
          <w:tcPr>
            <w:tcW w:w="2802" w:type="dxa"/>
          </w:tcPr>
          <w:p w14:paraId="2B5F5E66" w14:textId="77777777" w:rsidR="0096719C" w:rsidRPr="00DE26F1" w:rsidRDefault="0096719C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4B5309F" w14:textId="77777777" w:rsidR="0096719C" w:rsidRPr="00DE26F1" w:rsidRDefault="0096719C">
            <w:pPr>
              <w:rPr>
                <w:color w:val="000000" w:themeColor="text1"/>
                <w:sz w:val="22"/>
                <w:szCs w:val="22"/>
              </w:rPr>
            </w:pPr>
            <w:r w:rsidRPr="00DE26F1">
              <w:rPr>
                <w:color w:val="000000" w:themeColor="text1"/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14:paraId="3616F4C4" w14:textId="77777777" w:rsidR="0096719C" w:rsidRPr="00DE26F1" w:rsidRDefault="0096719C">
            <w:pPr>
              <w:rPr>
                <w:color w:val="000000" w:themeColor="text1"/>
                <w:sz w:val="22"/>
                <w:szCs w:val="22"/>
              </w:rPr>
            </w:pPr>
            <w:r w:rsidRPr="00DE26F1">
              <w:rPr>
                <w:color w:val="000000" w:themeColor="text1"/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29B8D51A" w14:textId="77777777" w:rsidR="0096719C" w:rsidRPr="00DE26F1" w:rsidRDefault="0096719C">
            <w:pPr>
              <w:rPr>
                <w:color w:val="000000" w:themeColor="text1"/>
                <w:sz w:val="22"/>
                <w:szCs w:val="22"/>
              </w:rPr>
            </w:pPr>
            <w:r w:rsidRPr="00DE26F1">
              <w:rPr>
                <w:color w:val="000000" w:themeColor="text1"/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14:paraId="32D40E61" w14:textId="77777777" w:rsidR="0096719C" w:rsidRPr="00DE26F1" w:rsidRDefault="0096719C">
            <w:pPr>
              <w:rPr>
                <w:color w:val="000000" w:themeColor="text1"/>
                <w:sz w:val="22"/>
                <w:szCs w:val="22"/>
              </w:rPr>
            </w:pPr>
            <w:r w:rsidRPr="00DE26F1">
              <w:rPr>
                <w:color w:val="000000" w:themeColor="text1"/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14:paraId="0C38611B" w14:textId="77777777" w:rsidR="0096719C" w:rsidRPr="00DE26F1" w:rsidRDefault="0096719C">
            <w:pPr>
              <w:rPr>
                <w:color w:val="000000" w:themeColor="text1"/>
                <w:sz w:val="22"/>
                <w:szCs w:val="22"/>
              </w:rPr>
            </w:pPr>
            <w:r w:rsidRPr="00DE26F1">
              <w:rPr>
                <w:color w:val="000000" w:themeColor="text1"/>
                <w:sz w:val="22"/>
                <w:szCs w:val="22"/>
              </w:rPr>
              <w:t>Seminarium</w:t>
            </w:r>
          </w:p>
        </w:tc>
      </w:tr>
      <w:tr w:rsidR="008267BA" w:rsidRPr="00DE26F1" w14:paraId="4C2879B8" w14:textId="77777777" w:rsidTr="00B85EB9">
        <w:tc>
          <w:tcPr>
            <w:tcW w:w="2802" w:type="dxa"/>
          </w:tcPr>
          <w:p w14:paraId="01770492" w14:textId="77777777" w:rsidR="0096719C" w:rsidRPr="00DE26F1" w:rsidRDefault="00BE27A3" w:rsidP="00EB330B">
            <w:pPr>
              <w:rPr>
                <w:color w:val="000000" w:themeColor="text1"/>
                <w:sz w:val="22"/>
                <w:szCs w:val="22"/>
              </w:rPr>
            </w:pPr>
            <w:r w:rsidRPr="00DE26F1">
              <w:rPr>
                <w:color w:val="000000" w:themeColor="text1"/>
                <w:sz w:val="22"/>
                <w:szCs w:val="22"/>
              </w:rPr>
              <w:t>L</w:t>
            </w:r>
            <w:r w:rsidR="0096719C" w:rsidRPr="00DE26F1">
              <w:rPr>
                <w:color w:val="000000" w:themeColor="text1"/>
                <w:sz w:val="22"/>
                <w:szCs w:val="22"/>
              </w:rPr>
              <w:t>iczba godzin</w:t>
            </w:r>
            <w:r w:rsidR="00EB330B" w:rsidRPr="00DE26F1">
              <w:rPr>
                <w:color w:val="000000" w:themeColor="text1"/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</w:tcPr>
          <w:p w14:paraId="4DF6F81B" w14:textId="77777777" w:rsidR="0096719C" w:rsidRPr="00DE26F1" w:rsidRDefault="0096719C" w:rsidP="00DA525E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67" w:type="dxa"/>
          </w:tcPr>
          <w:p w14:paraId="1698FDF4" w14:textId="77777777" w:rsidR="0096719C" w:rsidRPr="00DE26F1" w:rsidRDefault="0096719C" w:rsidP="00DA525E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6" w:type="dxa"/>
          </w:tcPr>
          <w:p w14:paraId="065325ED" w14:textId="77777777" w:rsidR="0096719C" w:rsidRPr="00DE26F1" w:rsidRDefault="0096719C" w:rsidP="00DA525E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EE2B5FC" w14:textId="77777777" w:rsidR="0096719C" w:rsidRPr="00DE26F1" w:rsidRDefault="0096719C" w:rsidP="00DA525E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1A6C69ED" w14:textId="77777777" w:rsidR="0096719C" w:rsidRPr="00DE26F1" w:rsidRDefault="00735A30" w:rsidP="00B85EB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E26F1">
              <w:rPr>
                <w:color w:val="000000" w:themeColor="text1"/>
                <w:sz w:val="22"/>
                <w:szCs w:val="22"/>
              </w:rPr>
              <w:t>30</w:t>
            </w:r>
          </w:p>
        </w:tc>
      </w:tr>
      <w:tr w:rsidR="008267BA" w:rsidRPr="00DE26F1" w14:paraId="746F35C0" w14:textId="77777777" w:rsidTr="00B85EB9">
        <w:tc>
          <w:tcPr>
            <w:tcW w:w="2802" w:type="dxa"/>
          </w:tcPr>
          <w:p w14:paraId="47D272C4" w14:textId="77777777" w:rsidR="00EB330B" w:rsidRPr="00DE26F1" w:rsidRDefault="00EB330B" w:rsidP="00EB330B">
            <w:pPr>
              <w:rPr>
                <w:color w:val="000000" w:themeColor="text1"/>
                <w:sz w:val="22"/>
                <w:szCs w:val="22"/>
              </w:rPr>
            </w:pPr>
            <w:r w:rsidRPr="00DE26F1">
              <w:rPr>
                <w:color w:val="000000" w:themeColor="text1"/>
                <w:sz w:val="22"/>
                <w:szCs w:val="22"/>
              </w:rPr>
              <w:t>Liczba godzin całkowitego nakładu pracy studenta (CNPS</w:t>
            </w:r>
            <w:r w:rsidR="00DA525E" w:rsidRPr="00DE26F1">
              <w:rPr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14:paraId="6F89AAC2" w14:textId="77777777" w:rsidR="00EB330B" w:rsidRPr="00DE26F1" w:rsidRDefault="00EB330B" w:rsidP="00DA525E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67" w:type="dxa"/>
          </w:tcPr>
          <w:p w14:paraId="0F68C15A" w14:textId="77777777" w:rsidR="00EB330B" w:rsidRPr="00DE26F1" w:rsidRDefault="00EB330B" w:rsidP="00DA525E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6" w:type="dxa"/>
          </w:tcPr>
          <w:p w14:paraId="40CE4A53" w14:textId="77777777" w:rsidR="00EB330B" w:rsidRPr="00DE26F1" w:rsidRDefault="00EB330B" w:rsidP="00DA525E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5062792" w14:textId="77777777" w:rsidR="00EB330B" w:rsidRPr="00DE26F1" w:rsidRDefault="00EB330B" w:rsidP="00DA525E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1828E894" w14:textId="40A78A46" w:rsidR="00EB330B" w:rsidRPr="00DE26F1" w:rsidRDefault="004837C7" w:rsidP="00B85EB9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75</w:t>
            </w:r>
          </w:p>
        </w:tc>
      </w:tr>
      <w:tr w:rsidR="008267BA" w:rsidRPr="00DE26F1" w14:paraId="03208EC6" w14:textId="77777777" w:rsidTr="00B85EB9">
        <w:tc>
          <w:tcPr>
            <w:tcW w:w="2802" w:type="dxa"/>
          </w:tcPr>
          <w:p w14:paraId="696E0B98" w14:textId="77777777" w:rsidR="0096719C" w:rsidRPr="00DE26F1" w:rsidRDefault="0096719C">
            <w:pPr>
              <w:rPr>
                <w:color w:val="000000" w:themeColor="text1"/>
                <w:sz w:val="22"/>
                <w:szCs w:val="22"/>
              </w:rPr>
            </w:pPr>
            <w:r w:rsidRPr="00DE26F1">
              <w:rPr>
                <w:color w:val="000000" w:themeColor="text1"/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14:paraId="3DBFC85F" w14:textId="77777777" w:rsidR="0096719C" w:rsidRPr="00DE26F1" w:rsidRDefault="0096719C" w:rsidP="00EB330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7" w:type="dxa"/>
          </w:tcPr>
          <w:p w14:paraId="0176AB8C" w14:textId="77777777" w:rsidR="0096719C" w:rsidRPr="00DE26F1" w:rsidRDefault="0096719C" w:rsidP="0016135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26" w:type="dxa"/>
          </w:tcPr>
          <w:p w14:paraId="409FD4D4" w14:textId="77777777" w:rsidR="0096719C" w:rsidRPr="00DE26F1" w:rsidRDefault="0096719C" w:rsidP="00EB330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EB4A0FB" w14:textId="77777777" w:rsidR="0096719C" w:rsidRPr="00DE26F1" w:rsidRDefault="0096719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05" w:type="dxa"/>
            <w:vAlign w:val="center"/>
          </w:tcPr>
          <w:p w14:paraId="0290ABEF" w14:textId="77777777" w:rsidR="0096719C" w:rsidRPr="00DE26F1" w:rsidRDefault="0016135A" w:rsidP="00B85EB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E26F1">
              <w:rPr>
                <w:color w:val="000000" w:themeColor="text1"/>
                <w:sz w:val="20"/>
                <w:szCs w:val="20"/>
              </w:rPr>
              <w:t>zaliczenie na ocenę</w:t>
            </w:r>
          </w:p>
        </w:tc>
      </w:tr>
      <w:tr w:rsidR="008267BA" w:rsidRPr="00DE26F1" w14:paraId="606E124C" w14:textId="77777777" w:rsidTr="00B85EB9">
        <w:tc>
          <w:tcPr>
            <w:tcW w:w="2802" w:type="dxa"/>
          </w:tcPr>
          <w:p w14:paraId="1311F616" w14:textId="77777777" w:rsidR="0096719C" w:rsidRPr="00DE26F1" w:rsidRDefault="0050644A" w:rsidP="00990D32">
            <w:pPr>
              <w:rPr>
                <w:color w:val="000000" w:themeColor="text1"/>
                <w:sz w:val="22"/>
                <w:szCs w:val="22"/>
              </w:rPr>
            </w:pPr>
            <w:r w:rsidRPr="00DE26F1">
              <w:rPr>
                <w:color w:val="000000" w:themeColor="text1"/>
                <w:sz w:val="22"/>
                <w:szCs w:val="22"/>
              </w:rPr>
              <w:t xml:space="preserve">Dla </w:t>
            </w:r>
            <w:r w:rsidR="0096719C" w:rsidRPr="00DE26F1">
              <w:rPr>
                <w:color w:val="000000" w:themeColor="text1"/>
                <w:sz w:val="22"/>
                <w:szCs w:val="22"/>
              </w:rPr>
              <w:t>grup</w:t>
            </w:r>
            <w:r w:rsidRPr="00DE26F1">
              <w:rPr>
                <w:color w:val="000000" w:themeColor="text1"/>
                <w:sz w:val="22"/>
                <w:szCs w:val="22"/>
              </w:rPr>
              <w:t>y</w:t>
            </w:r>
            <w:r w:rsidR="0096719C" w:rsidRPr="00DE26F1">
              <w:rPr>
                <w:color w:val="000000" w:themeColor="text1"/>
                <w:sz w:val="22"/>
                <w:szCs w:val="22"/>
              </w:rPr>
              <w:t xml:space="preserve"> kursów</w:t>
            </w:r>
            <w:r w:rsidRPr="00DE26F1">
              <w:rPr>
                <w:color w:val="000000" w:themeColor="text1"/>
                <w:sz w:val="22"/>
                <w:szCs w:val="22"/>
              </w:rPr>
              <w:t xml:space="preserve"> </w:t>
            </w:r>
            <w:r w:rsidR="00990D32" w:rsidRPr="00DE26F1">
              <w:rPr>
                <w:color w:val="000000" w:themeColor="text1"/>
                <w:sz w:val="22"/>
                <w:szCs w:val="22"/>
              </w:rPr>
              <w:t>za</w:t>
            </w:r>
            <w:r w:rsidRPr="00DE26F1">
              <w:rPr>
                <w:color w:val="000000" w:themeColor="text1"/>
                <w:sz w:val="22"/>
                <w:szCs w:val="22"/>
              </w:rPr>
              <w:t>znaczyć kurs końcowy</w:t>
            </w:r>
            <w:r w:rsidR="00990D32" w:rsidRPr="00DE26F1">
              <w:rPr>
                <w:color w:val="000000" w:themeColor="text1"/>
                <w:sz w:val="22"/>
                <w:szCs w:val="22"/>
              </w:rPr>
              <w:t xml:space="preserve"> (X)</w:t>
            </w:r>
          </w:p>
        </w:tc>
        <w:tc>
          <w:tcPr>
            <w:tcW w:w="1134" w:type="dxa"/>
          </w:tcPr>
          <w:p w14:paraId="331A5E4A" w14:textId="77777777" w:rsidR="0096719C" w:rsidRPr="00DE26F1" w:rsidRDefault="0096719C" w:rsidP="00390B7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67" w:type="dxa"/>
          </w:tcPr>
          <w:p w14:paraId="15A006DC" w14:textId="77777777" w:rsidR="0096719C" w:rsidRPr="00DE26F1" w:rsidRDefault="0096719C" w:rsidP="00390B7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6" w:type="dxa"/>
          </w:tcPr>
          <w:p w14:paraId="3733DC3F" w14:textId="77777777" w:rsidR="0096719C" w:rsidRPr="00DE26F1" w:rsidRDefault="0096719C" w:rsidP="00390B7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B952AD0" w14:textId="77777777" w:rsidR="0096719C" w:rsidRPr="00DE26F1" w:rsidRDefault="0096719C" w:rsidP="00390B7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049843CF" w14:textId="77777777" w:rsidR="0096719C" w:rsidRPr="00DE26F1" w:rsidRDefault="0096719C" w:rsidP="00B85EB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8267BA" w:rsidRPr="00DE26F1" w14:paraId="0BBECE30" w14:textId="77777777" w:rsidTr="00B85EB9">
        <w:tc>
          <w:tcPr>
            <w:tcW w:w="2802" w:type="dxa"/>
          </w:tcPr>
          <w:p w14:paraId="79C0CCFD" w14:textId="77777777" w:rsidR="002C4A38" w:rsidRPr="00DE26F1" w:rsidRDefault="002C4A38">
            <w:pPr>
              <w:rPr>
                <w:color w:val="000000" w:themeColor="text1"/>
                <w:sz w:val="20"/>
                <w:szCs w:val="20"/>
              </w:rPr>
            </w:pPr>
            <w:r w:rsidRPr="00DE26F1">
              <w:rPr>
                <w:color w:val="000000" w:themeColor="text1"/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14:paraId="74850EE0" w14:textId="77777777" w:rsidR="002C4A38" w:rsidRPr="00DE26F1" w:rsidRDefault="002C4A38" w:rsidP="00390B7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67" w:type="dxa"/>
          </w:tcPr>
          <w:p w14:paraId="2F98A914" w14:textId="77777777" w:rsidR="002C4A38" w:rsidRPr="00DE26F1" w:rsidRDefault="002C4A38" w:rsidP="00390B7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6" w:type="dxa"/>
          </w:tcPr>
          <w:p w14:paraId="0E9B27EE" w14:textId="77777777" w:rsidR="002C4A38" w:rsidRPr="00DE26F1" w:rsidRDefault="002C4A38" w:rsidP="00390B7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15789C2" w14:textId="77777777" w:rsidR="002C4A38" w:rsidRPr="00DE26F1" w:rsidRDefault="002C4A38" w:rsidP="00390B7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464CCF70" w14:textId="77777777" w:rsidR="002C4A38" w:rsidRPr="00DE26F1" w:rsidRDefault="00735A30" w:rsidP="00B85EB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E26F1">
              <w:rPr>
                <w:color w:val="000000" w:themeColor="text1"/>
                <w:sz w:val="22"/>
                <w:szCs w:val="22"/>
              </w:rPr>
              <w:t>3</w:t>
            </w:r>
          </w:p>
        </w:tc>
      </w:tr>
      <w:tr w:rsidR="008267BA" w:rsidRPr="00DE26F1" w14:paraId="1697FE24" w14:textId="77777777" w:rsidTr="00B85EB9">
        <w:tc>
          <w:tcPr>
            <w:tcW w:w="2802" w:type="dxa"/>
          </w:tcPr>
          <w:p w14:paraId="31F8BA64" w14:textId="77777777" w:rsidR="005C16CA" w:rsidRPr="00DE26F1" w:rsidRDefault="005C16CA" w:rsidP="00BE27A3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DE26F1">
              <w:rPr>
                <w:color w:val="000000" w:themeColor="text1"/>
                <w:sz w:val="20"/>
                <w:szCs w:val="20"/>
              </w:rPr>
              <w:t>w</w:t>
            </w:r>
            <w:r w:rsidR="00BE27A3" w:rsidRPr="00DE26F1">
              <w:rPr>
                <w:color w:val="000000" w:themeColor="text1"/>
                <w:sz w:val="20"/>
                <w:szCs w:val="20"/>
              </w:rPr>
              <w:t xml:space="preserve"> tym liczba punktów odpowiadająca zajęciom </w:t>
            </w:r>
          </w:p>
          <w:p w14:paraId="2E135596" w14:textId="77777777" w:rsidR="009B74F0" w:rsidRPr="00DE26F1" w:rsidRDefault="00BE27A3" w:rsidP="00BE27A3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DE26F1">
              <w:rPr>
                <w:color w:val="000000" w:themeColor="text1"/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14:paraId="36C72B5E" w14:textId="77777777" w:rsidR="009B74F0" w:rsidRPr="00DE26F1" w:rsidRDefault="009B74F0" w:rsidP="00390B7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67" w:type="dxa"/>
          </w:tcPr>
          <w:p w14:paraId="11D780C1" w14:textId="77777777" w:rsidR="009B74F0" w:rsidRPr="00DE26F1" w:rsidRDefault="009B74F0" w:rsidP="00390B7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6" w:type="dxa"/>
          </w:tcPr>
          <w:p w14:paraId="13732A28" w14:textId="77777777" w:rsidR="009B74F0" w:rsidRPr="00DE26F1" w:rsidRDefault="009B74F0" w:rsidP="00390B7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425034B" w14:textId="77777777" w:rsidR="009B74F0" w:rsidRPr="00DE26F1" w:rsidRDefault="009B74F0" w:rsidP="00390B7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5AFC2804" w14:textId="77777777" w:rsidR="009B74F0" w:rsidRPr="00DE26F1" w:rsidRDefault="00B85EB9" w:rsidP="00B85EB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E26F1">
              <w:rPr>
                <w:color w:val="000000" w:themeColor="text1"/>
                <w:sz w:val="22"/>
                <w:szCs w:val="22"/>
              </w:rPr>
              <w:t>3</w:t>
            </w:r>
          </w:p>
        </w:tc>
      </w:tr>
      <w:tr w:rsidR="00EB330B" w:rsidRPr="00DE26F1" w14:paraId="67C79AB5" w14:textId="77777777" w:rsidTr="00B85EB9">
        <w:tc>
          <w:tcPr>
            <w:tcW w:w="2802" w:type="dxa"/>
          </w:tcPr>
          <w:p w14:paraId="5FFD7900" w14:textId="77777777" w:rsidR="00EB330B" w:rsidRPr="00DE26F1" w:rsidRDefault="001713E0" w:rsidP="00C35AC8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DE26F1">
              <w:rPr>
                <w:color w:val="000000" w:themeColor="text1"/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34" w:type="dxa"/>
          </w:tcPr>
          <w:p w14:paraId="1A17F19C" w14:textId="77777777" w:rsidR="00EB330B" w:rsidRPr="00DE26F1" w:rsidRDefault="00EB330B" w:rsidP="00390B7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67" w:type="dxa"/>
          </w:tcPr>
          <w:p w14:paraId="239CA3C6" w14:textId="77777777" w:rsidR="00EB330B" w:rsidRPr="00DE26F1" w:rsidRDefault="00EB330B" w:rsidP="00390B7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6" w:type="dxa"/>
          </w:tcPr>
          <w:p w14:paraId="4B439BF3" w14:textId="77777777" w:rsidR="00EB330B" w:rsidRPr="00DE26F1" w:rsidRDefault="00EB330B" w:rsidP="00390B7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BC29BE1" w14:textId="77777777" w:rsidR="00EB330B" w:rsidRPr="00DE26F1" w:rsidRDefault="00EB330B" w:rsidP="00390B7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73E30870" w14:textId="55C08887" w:rsidR="00EB330B" w:rsidRPr="00DE26F1" w:rsidRDefault="00B85EB9" w:rsidP="00B85EB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E26F1">
              <w:rPr>
                <w:color w:val="000000" w:themeColor="text1"/>
                <w:sz w:val="22"/>
                <w:szCs w:val="22"/>
              </w:rPr>
              <w:t>1</w:t>
            </w:r>
            <w:r w:rsidR="008A2C60" w:rsidRPr="00DE26F1">
              <w:rPr>
                <w:color w:val="000000" w:themeColor="text1"/>
                <w:sz w:val="22"/>
                <w:szCs w:val="22"/>
              </w:rPr>
              <w:t>,</w:t>
            </w:r>
            <w:r w:rsidR="004837C7">
              <w:rPr>
                <w:color w:val="000000" w:themeColor="text1"/>
                <w:sz w:val="22"/>
                <w:szCs w:val="22"/>
              </w:rPr>
              <w:t>2</w:t>
            </w:r>
          </w:p>
        </w:tc>
      </w:tr>
    </w:tbl>
    <w:p w14:paraId="6F8712DA" w14:textId="77777777" w:rsidR="0096719C" w:rsidRPr="00360325" w:rsidRDefault="0096719C">
      <w:pPr>
        <w:rPr>
          <w:color w:val="000000" w:themeColor="text1"/>
          <w:sz w:val="12"/>
          <w:szCs w:val="12"/>
        </w:rPr>
      </w:pPr>
    </w:p>
    <w:p w14:paraId="2BEB3420" w14:textId="77777777" w:rsidR="00EF221E" w:rsidRPr="00360325" w:rsidRDefault="00EF221E" w:rsidP="00EF221E">
      <w:pPr>
        <w:rPr>
          <w:color w:val="000000" w:themeColor="text1"/>
          <w:sz w:val="12"/>
          <w:szCs w:val="12"/>
        </w:rPr>
      </w:pPr>
      <w:r w:rsidRPr="00360325">
        <w:rPr>
          <w:color w:val="000000" w:themeColor="text1"/>
          <w:sz w:val="12"/>
          <w:szCs w:val="12"/>
        </w:rPr>
        <w:t>*niepotrzebne skreślić</w:t>
      </w:r>
    </w:p>
    <w:p w14:paraId="793B7E12" w14:textId="77777777" w:rsidR="005C16CA" w:rsidRPr="00360325" w:rsidRDefault="005C16CA">
      <w:pPr>
        <w:rPr>
          <w:color w:val="000000" w:themeColor="text1"/>
          <w:sz w:val="12"/>
          <w:szCs w:val="12"/>
        </w:rPr>
      </w:pPr>
    </w:p>
    <w:p w14:paraId="7A607F8E" w14:textId="77777777" w:rsidR="003C37E7" w:rsidRPr="00360325" w:rsidRDefault="003C37E7">
      <w:pPr>
        <w:rPr>
          <w:color w:val="000000" w:themeColor="text1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8267BA" w:rsidRPr="00360325" w14:paraId="7076ECB0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0A7713" w14:textId="77777777" w:rsidR="00360325" w:rsidRPr="00360325" w:rsidRDefault="00D552A5" w:rsidP="00360325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 w:rsidRPr="00360325">
              <w:rPr>
                <w:b/>
                <w:bCs/>
                <w:color w:val="000000" w:themeColor="text1"/>
                <w:sz w:val="22"/>
              </w:rPr>
              <w:t>WYMAGANIA WST</w:t>
            </w:r>
            <w:r w:rsidR="003F183E" w:rsidRPr="00360325">
              <w:rPr>
                <w:b/>
                <w:bCs/>
                <w:color w:val="000000" w:themeColor="text1"/>
                <w:sz w:val="22"/>
              </w:rPr>
              <w:t>Ę</w:t>
            </w:r>
            <w:r w:rsidRPr="00360325">
              <w:rPr>
                <w:b/>
                <w:bCs/>
                <w:color w:val="000000" w:themeColor="text1"/>
                <w:sz w:val="22"/>
              </w:rPr>
              <w:t xml:space="preserve">PNE W ZAKRESIE WIEDZY, UMIEJĘTNOŚCI I </w:t>
            </w:r>
            <w:r w:rsidR="00360325" w:rsidRPr="00360325">
              <w:rPr>
                <w:b/>
                <w:bCs/>
                <w:sz w:val="22"/>
              </w:rPr>
              <w:t>KOMPETENCJI SPOŁECZNYCH</w:t>
            </w:r>
          </w:p>
          <w:p w14:paraId="238703EC" w14:textId="77777777" w:rsidR="003F183E" w:rsidRPr="00360325" w:rsidRDefault="002B64F9" w:rsidP="009A3831">
            <w:pPr>
              <w:numPr>
                <w:ilvl w:val="0"/>
                <w:numId w:val="2"/>
              </w:numPr>
              <w:ind w:hanging="710"/>
              <w:rPr>
                <w:color w:val="000000" w:themeColor="text1"/>
              </w:rPr>
            </w:pPr>
            <w:r w:rsidRPr="00360325">
              <w:rPr>
                <w:color w:val="000000" w:themeColor="text1"/>
              </w:rPr>
              <w:t>B</w:t>
            </w:r>
            <w:r w:rsidR="00571A0B" w:rsidRPr="00360325">
              <w:rPr>
                <w:color w:val="000000" w:themeColor="text1"/>
              </w:rPr>
              <w:t>rak</w:t>
            </w:r>
          </w:p>
          <w:p w14:paraId="0DAE3D6B" w14:textId="77777777" w:rsidR="005C16CA" w:rsidRPr="00360325" w:rsidRDefault="005C16CA" w:rsidP="005C16CA">
            <w:pPr>
              <w:rPr>
                <w:color w:val="000000" w:themeColor="text1"/>
              </w:rPr>
            </w:pPr>
          </w:p>
        </w:tc>
      </w:tr>
    </w:tbl>
    <w:p w14:paraId="1D630C55" w14:textId="77777777" w:rsidR="003C37E7" w:rsidRPr="00360325" w:rsidRDefault="003C37E7">
      <w:pPr>
        <w:rPr>
          <w:color w:val="000000" w:themeColor="text1"/>
          <w:sz w:val="12"/>
          <w:szCs w:val="12"/>
        </w:rPr>
      </w:pPr>
    </w:p>
    <w:p w14:paraId="7BDCDE09" w14:textId="77777777" w:rsidR="009E23F5" w:rsidRPr="00360325" w:rsidRDefault="009E23F5">
      <w:pPr>
        <w:rPr>
          <w:color w:val="000000" w:themeColor="text1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E23F5" w:rsidRPr="00360325" w14:paraId="5FD44C46" w14:textId="77777777" w:rsidTr="001A43C0">
        <w:tc>
          <w:tcPr>
            <w:tcW w:w="9210" w:type="dxa"/>
          </w:tcPr>
          <w:p w14:paraId="633EF235" w14:textId="77777777" w:rsidR="009E23F5" w:rsidRPr="00360325" w:rsidRDefault="009E23F5" w:rsidP="001A43C0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60325">
              <w:rPr>
                <w:b/>
                <w:color w:val="000000" w:themeColor="text1"/>
                <w:sz w:val="22"/>
                <w:szCs w:val="22"/>
              </w:rPr>
              <w:t>CELE PRZEDMIOTU</w:t>
            </w:r>
          </w:p>
          <w:p w14:paraId="00DECDAC" w14:textId="77777777" w:rsidR="009E23F5" w:rsidRPr="00360325" w:rsidRDefault="00161417" w:rsidP="00161417">
            <w:pPr>
              <w:rPr>
                <w:color w:val="000000" w:themeColor="text1"/>
                <w:sz w:val="22"/>
                <w:szCs w:val="22"/>
              </w:rPr>
            </w:pPr>
            <w:r w:rsidRPr="00360325">
              <w:rPr>
                <w:color w:val="000000" w:themeColor="text1"/>
                <w:sz w:val="22"/>
                <w:szCs w:val="22"/>
              </w:rPr>
              <w:t>C1</w:t>
            </w:r>
            <w:r w:rsidR="005C16CA" w:rsidRPr="00360325">
              <w:rPr>
                <w:color w:val="000000" w:themeColor="text1"/>
                <w:sz w:val="22"/>
                <w:szCs w:val="22"/>
              </w:rPr>
              <w:t xml:space="preserve"> </w:t>
            </w:r>
            <w:r w:rsidR="00B30FC9" w:rsidRPr="00360325">
              <w:rPr>
                <w:color w:val="000000" w:themeColor="text1"/>
                <w:sz w:val="22"/>
                <w:szCs w:val="22"/>
              </w:rPr>
              <w:t xml:space="preserve"> Poznanie zasad prawidłowej współpracy w zespole</w:t>
            </w:r>
          </w:p>
          <w:p w14:paraId="7E8500F8" w14:textId="77777777" w:rsidR="009E23F5" w:rsidRPr="00360325" w:rsidRDefault="00161417" w:rsidP="00161417">
            <w:pPr>
              <w:rPr>
                <w:color w:val="000000" w:themeColor="text1"/>
                <w:sz w:val="22"/>
                <w:szCs w:val="22"/>
              </w:rPr>
            </w:pPr>
            <w:r w:rsidRPr="00360325">
              <w:rPr>
                <w:color w:val="000000" w:themeColor="text1"/>
                <w:sz w:val="22"/>
                <w:szCs w:val="22"/>
              </w:rPr>
              <w:t>C2</w:t>
            </w:r>
            <w:r w:rsidR="005C16CA" w:rsidRPr="00360325">
              <w:rPr>
                <w:color w:val="000000" w:themeColor="text1"/>
                <w:sz w:val="22"/>
                <w:szCs w:val="22"/>
              </w:rPr>
              <w:t xml:space="preserve"> </w:t>
            </w:r>
            <w:r w:rsidR="00B30FC9" w:rsidRPr="00360325">
              <w:rPr>
                <w:color w:val="000000" w:themeColor="text1"/>
                <w:sz w:val="22"/>
                <w:szCs w:val="22"/>
              </w:rPr>
              <w:t xml:space="preserve"> Nabycie umiejętności wykonywania pracy w grupie</w:t>
            </w:r>
          </w:p>
          <w:p w14:paraId="4F8320DB" w14:textId="77777777" w:rsidR="005C16CA" w:rsidRPr="00360325" w:rsidRDefault="00B30FC9" w:rsidP="00161417">
            <w:pPr>
              <w:rPr>
                <w:color w:val="000000" w:themeColor="text1"/>
                <w:sz w:val="22"/>
                <w:szCs w:val="22"/>
              </w:rPr>
            </w:pPr>
            <w:r w:rsidRPr="00360325">
              <w:rPr>
                <w:color w:val="000000" w:themeColor="text1"/>
                <w:sz w:val="22"/>
                <w:szCs w:val="22"/>
              </w:rPr>
              <w:t>C3  Nabycie kompetencji podejmowania odpowiedzialności za efekt pracy zespołowej</w:t>
            </w:r>
          </w:p>
          <w:p w14:paraId="74905330" w14:textId="77777777" w:rsidR="009E23F5" w:rsidRPr="00360325" w:rsidRDefault="009E23F5" w:rsidP="001A43C0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</w:tr>
    </w:tbl>
    <w:p w14:paraId="6E7F12BC" w14:textId="77777777" w:rsidR="009E23F5" w:rsidRPr="00360325" w:rsidRDefault="009E23F5">
      <w:pPr>
        <w:rPr>
          <w:color w:val="000000" w:themeColor="text1"/>
          <w:sz w:val="12"/>
          <w:szCs w:val="12"/>
        </w:rPr>
      </w:pPr>
    </w:p>
    <w:p w14:paraId="1BFEB96D" w14:textId="77777777" w:rsidR="005C16CA" w:rsidRPr="00360325" w:rsidRDefault="005C16CA">
      <w:pPr>
        <w:rPr>
          <w:color w:val="000000" w:themeColor="text1"/>
          <w:sz w:val="12"/>
          <w:szCs w:val="12"/>
        </w:rPr>
      </w:pPr>
    </w:p>
    <w:p w14:paraId="161C3948" w14:textId="77777777" w:rsidR="005C16CA" w:rsidRPr="00360325" w:rsidRDefault="005C16CA">
      <w:pPr>
        <w:rPr>
          <w:color w:val="000000" w:themeColor="text1"/>
          <w:sz w:val="12"/>
          <w:szCs w:val="12"/>
        </w:rPr>
      </w:pPr>
    </w:p>
    <w:p w14:paraId="53CE38DA" w14:textId="77777777" w:rsidR="005C16CA" w:rsidRPr="00360325" w:rsidRDefault="005C16CA">
      <w:pPr>
        <w:rPr>
          <w:color w:val="000000" w:themeColor="text1"/>
          <w:sz w:val="12"/>
          <w:szCs w:val="12"/>
        </w:rPr>
      </w:pPr>
    </w:p>
    <w:p w14:paraId="2967D7CB" w14:textId="77777777" w:rsidR="005C16CA" w:rsidRPr="00360325" w:rsidRDefault="005C16CA">
      <w:pPr>
        <w:rPr>
          <w:color w:val="000000" w:themeColor="text1"/>
          <w:sz w:val="12"/>
          <w:szCs w:val="12"/>
        </w:rPr>
      </w:pPr>
    </w:p>
    <w:p w14:paraId="0FCE3CFF" w14:textId="77777777" w:rsidR="005C16CA" w:rsidRPr="00360325" w:rsidRDefault="005C16CA">
      <w:pPr>
        <w:rPr>
          <w:color w:val="000000" w:themeColor="text1"/>
          <w:sz w:val="12"/>
          <w:szCs w:val="12"/>
        </w:rPr>
      </w:pPr>
    </w:p>
    <w:p w14:paraId="7606C997" w14:textId="77777777" w:rsidR="005C16CA" w:rsidRPr="00360325" w:rsidRDefault="005C16CA">
      <w:pPr>
        <w:rPr>
          <w:color w:val="000000" w:themeColor="text1"/>
          <w:sz w:val="12"/>
          <w:szCs w:val="12"/>
        </w:rPr>
      </w:pPr>
    </w:p>
    <w:p w14:paraId="7D70A694" w14:textId="77777777" w:rsidR="005C16CA" w:rsidRPr="00360325" w:rsidRDefault="005C16CA">
      <w:pPr>
        <w:rPr>
          <w:color w:val="000000" w:themeColor="text1"/>
          <w:sz w:val="12"/>
          <w:szCs w:val="12"/>
        </w:rPr>
      </w:pPr>
    </w:p>
    <w:p w14:paraId="65B37E5D" w14:textId="77777777" w:rsidR="005C16CA" w:rsidRPr="00360325" w:rsidRDefault="005C16CA">
      <w:pPr>
        <w:rPr>
          <w:color w:val="000000" w:themeColor="text1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8267BA" w:rsidRPr="00360325" w14:paraId="3AAFCBBD" w14:textId="77777777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03A6B4" w14:textId="77777777" w:rsidR="00D552A5" w:rsidRPr="00360325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  <w:rPr>
                <w:color w:val="000000" w:themeColor="text1"/>
              </w:rPr>
            </w:pPr>
            <w:r w:rsidRPr="00360325">
              <w:rPr>
                <w:color w:val="000000" w:themeColor="text1"/>
              </w:rPr>
              <w:t xml:space="preserve">PRZEDMIOTOWE </w:t>
            </w:r>
            <w:r w:rsidR="00D552A5" w:rsidRPr="00360325">
              <w:rPr>
                <w:color w:val="000000" w:themeColor="text1"/>
              </w:rPr>
              <w:t xml:space="preserve">EFEKTY </w:t>
            </w:r>
            <w:r w:rsidR="00360325" w:rsidRPr="00360325">
              <w:t>UCZENIA SIĘ</w:t>
            </w:r>
          </w:p>
          <w:p w14:paraId="511F16F7" w14:textId="77777777" w:rsidR="001E0D88" w:rsidRPr="00360325" w:rsidRDefault="001E0D88" w:rsidP="001E0D88">
            <w:pPr>
              <w:tabs>
                <w:tab w:val="left" w:pos="719"/>
              </w:tabs>
              <w:ind w:left="719" w:hanging="719"/>
              <w:rPr>
                <w:color w:val="000000" w:themeColor="text1"/>
              </w:rPr>
            </w:pPr>
            <w:r w:rsidRPr="00360325">
              <w:rPr>
                <w:color w:val="000000" w:themeColor="text1"/>
              </w:rPr>
              <w:t>Z zakresu wiedzy:</w:t>
            </w:r>
          </w:p>
          <w:p w14:paraId="30C0D7D3" w14:textId="64E07253" w:rsidR="00D552A5" w:rsidRPr="00360325" w:rsidRDefault="00337C36" w:rsidP="001E0D88">
            <w:pPr>
              <w:tabs>
                <w:tab w:val="left" w:pos="719"/>
              </w:tabs>
              <w:ind w:left="719" w:hanging="719"/>
              <w:rPr>
                <w:color w:val="000000" w:themeColor="text1"/>
              </w:rPr>
            </w:pPr>
            <w:r>
              <w:rPr>
                <w:color w:val="000000" w:themeColor="text1"/>
              </w:rPr>
              <w:t>PEU</w:t>
            </w:r>
            <w:r w:rsidR="001E0D88" w:rsidRPr="00360325">
              <w:rPr>
                <w:color w:val="000000" w:themeColor="text1"/>
              </w:rPr>
              <w:t>_W01</w:t>
            </w:r>
            <w:r w:rsidR="00785F5A">
              <w:rPr>
                <w:color w:val="000000" w:themeColor="text1"/>
              </w:rPr>
              <w:t xml:space="preserve"> </w:t>
            </w:r>
            <w:r w:rsidR="0028224C" w:rsidRPr="0028224C">
              <w:rPr>
                <w:color w:val="000000" w:themeColor="text1"/>
              </w:rPr>
              <w:t xml:space="preserve">Ma podstawową wiedzę o prawidłowościach zachowań </w:t>
            </w:r>
            <w:r w:rsidR="0028224C">
              <w:rPr>
                <w:color w:val="000000" w:themeColor="text1"/>
              </w:rPr>
              <w:t>członków zespołu</w:t>
            </w:r>
            <w:r w:rsidR="0028224C" w:rsidRPr="0028224C">
              <w:rPr>
                <w:color w:val="000000" w:themeColor="text1"/>
              </w:rPr>
              <w:t xml:space="preserve"> i ich uwarunkowaniach. Zna zasady budowania i funkcjonowania zespołów oraz czynniki wpływające na ich sprawność.</w:t>
            </w:r>
          </w:p>
          <w:p w14:paraId="7124882D" w14:textId="77777777" w:rsidR="001E0D88" w:rsidRPr="00360325" w:rsidRDefault="001E0D88" w:rsidP="001E0D88">
            <w:pPr>
              <w:tabs>
                <w:tab w:val="left" w:pos="719"/>
              </w:tabs>
              <w:ind w:left="719" w:hanging="719"/>
              <w:rPr>
                <w:color w:val="000000" w:themeColor="text1"/>
              </w:rPr>
            </w:pPr>
            <w:r w:rsidRPr="00360325">
              <w:rPr>
                <w:color w:val="000000" w:themeColor="text1"/>
              </w:rPr>
              <w:t>Z zakresu umiejętności:</w:t>
            </w:r>
          </w:p>
          <w:p w14:paraId="21890DFA" w14:textId="2BE39A34" w:rsidR="00FB60CA" w:rsidRPr="00360325" w:rsidRDefault="00337C36" w:rsidP="001E0D88">
            <w:pPr>
              <w:tabs>
                <w:tab w:val="left" w:pos="719"/>
              </w:tabs>
              <w:ind w:left="719" w:hanging="719"/>
              <w:rPr>
                <w:color w:val="000000" w:themeColor="text1"/>
              </w:rPr>
            </w:pPr>
            <w:r>
              <w:rPr>
                <w:color w:val="000000" w:themeColor="text1"/>
              </w:rPr>
              <w:t>PEU</w:t>
            </w:r>
            <w:r w:rsidR="001E0D88" w:rsidRPr="00360325">
              <w:rPr>
                <w:color w:val="000000" w:themeColor="text1"/>
              </w:rPr>
              <w:t>_U02</w:t>
            </w:r>
            <w:r w:rsidR="00FA38E0">
              <w:rPr>
                <w:color w:val="000000" w:themeColor="text1"/>
              </w:rPr>
              <w:t xml:space="preserve"> </w:t>
            </w:r>
            <w:r w:rsidR="0028224C" w:rsidRPr="0028224C">
              <w:rPr>
                <w:color w:val="000000" w:themeColor="text1"/>
              </w:rPr>
              <w:t xml:space="preserve">Potrafi identyfikować, interpretować i oceniać zachowania członków </w:t>
            </w:r>
            <w:r w:rsidR="0028224C">
              <w:rPr>
                <w:color w:val="000000" w:themeColor="text1"/>
              </w:rPr>
              <w:t>zespołu</w:t>
            </w:r>
            <w:r w:rsidR="0028224C" w:rsidRPr="0028224C">
              <w:rPr>
                <w:color w:val="000000" w:themeColor="text1"/>
              </w:rPr>
              <w:t xml:space="preserve"> oraz stosować typowe techniki wpływania na te zachowania.</w:t>
            </w:r>
          </w:p>
          <w:p w14:paraId="21E9EB64" w14:textId="77777777" w:rsidR="001E0D88" w:rsidRPr="00360325" w:rsidRDefault="001E0D88" w:rsidP="001E0D88">
            <w:pPr>
              <w:tabs>
                <w:tab w:val="left" w:pos="719"/>
              </w:tabs>
              <w:ind w:left="719" w:hanging="719"/>
              <w:rPr>
                <w:color w:val="000000" w:themeColor="text1"/>
              </w:rPr>
            </w:pPr>
            <w:r w:rsidRPr="00360325">
              <w:rPr>
                <w:color w:val="000000" w:themeColor="text1"/>
              </w:rPr>
              <w:t xml:space="preserve">Z zakresu </w:t>
            </w:r>
            <w:r w:rsidR="00195F9F" w:rsidRPr="00360325">
              <w:rPr>
                <w:color w:val="000000" w:themeColor="text1"/>
              </w:rPr>
              <w:t>kompetencji społecznych:</w:t>
            </w:r>
          </w:p>
          <w:p w14:paraId="25F81E51" w14:textId="559F8CD7" w:rsidR="00874AAA" w:rsidRPr="00360325" w:rsidRDefault="00337C36" w:rsidP="006E0F58">
            <w:pPr>
              <w:tabs>
                <w:tab w:val="left" w:pos="719"/>
              </w:tabs>
              <w:ind w:left="719" w:hanging="719"/>
              <w:rPr>
                <w:color w:val="000000" w:themeColor="text1"/>
              </w:rPr>
            </w:pPr>
            <w:r>
              <w:rPr>
                <w:color w:val="000000" w:themeColor="text1"/>
              </w:rPr>
              <w:t>PEU</w:t>
            </w:r>
            <w:r w:rsidR="00195F9F" w:rsidRPr="00360325">
              <w:rPr>
                <w:color w:val="000000" w:themeColor="text1"/>
              </w:rPr>
              <w:t>_K01</w:t>
            </w:r>
            <w:r w:rsidR="00C00FE3" w:rsidRPr="00360325">
              <w:rPr>
                <w:color w:val="000000" w:themeColor="text1"/>
              </w:rPr>
              <w:t xml:space="preserve"> </w:t>
            </w:r>
            <w:r w:rsidR="0028224C" w:rsidRPr="0028224C">
              <w:rPr>
                <w:color w:val="000000" w:themeColor="text1"/>
              </w:rPr>
              <w:t xml:space="preserve">Potrafi współdziałać i pracować w grupowych i zespołowych formach organizacji pracy (przyjmując w nich różne role). Potrafi organizować pracę małych zespołów i nimi kierować. </w:t>
            </w:r>
          </w:p>
        </w:tc>
      </w:tr>
    </w:tbl>
    <w:p w14:paraId="0527E1FD" w14:textId="77777777" w:rsidR="00480AC6" w:rsidRPr="00360325" w:rsidRDefault="00480AC6" w:rsidP="00C44F4D">
      <w:pPr>
        <w:rPr>
          <w:color w:val="000000" w:themeColor="text1"/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8267BA" w:rsidRPr="00360325" w14:paraId="5A9B6C42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154F98" w14:textId="77777777" w:rsidR="00D552A5" w:rsidRPr="0036032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  <w:color w:val="000000" w:themeColor="text1"/>
              </w:rPr>
            </w:pPr>
            <w:r w:rsidRPr="00360325">
              <w:rPr>
                <w:b/>
                <w:bCs/>
                <w:color w:val="000000" w:themeColor="text1"/>
              </w:rPr>
              <w:t>TREŚCI PROGRAMOWE</w:t>
            </w:r>
          </w:p>
        </w:tc>
      </w:tr>
      <w:tr w:rsidR="008267BA" w:rsidRPr="00360325" w14:paraId="1A87C964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950B5A" w14:textId="77777777" w:rsidR="00D552A5" w:rsidRPr="00360325" w:rsidRDefault="00571A0B" w:rsidP="002B5912">
            <w:pPr>
              <w:pStyle w:val="Nagwek3"/>
              <w:snapToGrid w:val="0"/>
              <w:spacing w:before="60" w:after="20"/>
              <w:rPr>
                <w:color w:val="000000" w:themeColor="text1"/>
              </w:rPr>
            </w:pPr>
            <w:r w:rsidRPr="00360325">
              <w:rPr>
                <w:color w:val="000000" w:themeColor="text1"/>
                <w:sz w:val="22"/>
                <w:szCs w:val="22"/>
              </w:rPr>
              <w:t>Forma zajęć - seminarium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E13A56" w14:textId="77777777" w:rsidR="00D552A5" w:rsidRPr="00360325" w:rsidRDefault="00D552A5" w:rsidP="00D81453">
            <w:pPr>
              <w:pStyle w:val="Nagwek5"/>
              <w:snapToGrid w:val="0"/>
              <w:spacing w:before="60" w:after="20"/>
              <w:jc w:val="center"/>
              <w:rPr>
                <w:color w:val="000000" w:themeColor="text1"/>
              </w:rPr>
            </w:pPr>
            <w:r w:rsidRPr="00360325">
              <w:rPr>
                <w:color w:val="000000" w:themeColor="text1"/>
              </w:rPr>
              <w:t>Liczba godzin</w:t>
            </w:r>
            <w:r w:rsidR="00D81453" w:rsidRPr="00360325">
              <w:rPr>
                <w:color w:val="000000" w:themeColor="text1"/>
              </w:rPr>
              <w:t xml:space="preserve"> </w:t>
            </w:r>
          </w:p>
        </w:tc>
      </w:tr>
      <w:tr w:rsidR="008267BA" w:rsidRPr="00360325" w14:paraId="5AE5E1CC" w14:textId="77777777" w:rsidTr="009442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45B421" w14:textId="77777777" w:rsidR="00571A0B" w:rsidRPr="00360325" w:rsidRDefault="00571A0B" w:rsidP="002E3DF9">
            <w:pPr>
              <w:rPr>
                <w:color w:val="000000" w:themeColor="text1"/>
                <w:sz w:val="22"/>
                <w:szCs w:val="22"/>
              </w:rPr>
            </w:pPr>
            <w:r w:rsidRPr="00360325">
              <w:rPr>
                <w:color w:val="000000" w:themeColor="text1"/>
                <w:sz w:val="22"/>
                <w:szCs w:val="22"/>
              </w:rPr>
              <w:t>Se1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1C35AD" w14:textId="77777777" w:rsidR="00571A0B" w:rsidRPr="00360325" w:rsidRDefault="000A14B8" w:rsidP="00F60A81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r w:rsidRPr="00360325">
              <w:rPr>
                <w:bCs/>
                <w:color w:val="000000" w:themeColor="text1"/>
              </w:rPr>
              <w:t xml:space="preserve">Definicja grupy, etapy tworzenia </w:t>
            </w:r>
            <w:r w:rsidR="00DD531A" w:rsidRPr="00360325">
              <w:rPr>
                <w:bCs/>
                <w:color w:val="000000" w:themeColor="text1"/>
              </w:rPr>
              <w:t xml:space="preserve">się </w:t>
            </w:r>
            <w:r w:rsidRPr="00360325">
              <w:rPr>
                <w:bCs/>
                <w:color w:val="000000" w:themeColor="text1"/>
              </w:rPr>
              <w:t>grupy</w:t>
            </w:r>
            <w:r w:rsidR="00E150B9">
              <w:rPr>
                <w:bCs/>
                <w:color w:val="000000" w:themeColor="text1"/>
              </w:rPr>
              <w:t xml:space="preserve">. </w:t>
            </w:r>
            <w:r w:rsidR="00E150B9" w:rsidRPr="0006026D">
              <w:rPr>
                <w:color w:val="000000"/>
                <w:sz w:val="22"/>
                <w:szCs w:val="22"/>
              </w:rPr>
              <w:t xml:space="preserve">Prezentacja celów </w:t>
            </w:r>
            <w:r w:rsidR="00E150B9">
              <w:rPr>
                <w:color w:val="000000"/>
                <w:sz w:val="22"/>
                <w:szCs w:val="22"/>
              </w:rPr>
              <w:t>zajęć</w:t>
            </w:r>
            <w:r w:rsidR="00E150B9" w:rsidRPr="0006026D">
              <w:rPr>
                <w:color w:val="000000"/>
                <w:sz w:val="22"/>
                <w:szCs w:val="22"/>
              </w:rPr>
              <w:t xml:space="preserve"> i warunków zaliczenia.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43DF9A" w14:textId="77777777" w:rsidR="00571A0B" w:rsidRPr="00360325" w:rsidRDefault="000A14B8" w:rsidP="00F60A81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360325">
              <w:rPr>
                <w:color w:val="000000" w:themeColor="text1"/>
              </w:rPr>
              <w:t>2</w:t>
            </w:r>
          </w:p>
        </w:tc>
      </w:tr>
      <w:tr w:rsidR="008267BA" w:rsidRPr="00360325" w14:paraId="01E68000" w14:textId="77777777" w:rsidTr="009442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143A8F" w14:textId="77777777" w:rsidR="00571A0B" w:rsidRPr="00360325" w:rsidRDefault="00571A0B" w:rsidP="002E3DF9">
            <w:pPr>
              <w:rPr>
                <w:color w:val="000000" w:themeColor="text1"/>
              </w:rPr>
            </w:pPr>
            <w:r w:rsidRPr="00360325">
              <w:rPr>
                <w:color w:val="000000" w:themeColor="text1"/>
                <w:sz w:val="22"/>
                <w:szCs w:val="22"/>
              </w:rPr>
              <w:t>Se2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17458E" w14:textId="77777777" w:rsidR="00571A0B" w:rsidRPr="00360325" w:rsidRDefault="000A14B8" w:rsidP="00F60A81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r w:rsidRPr="00360325">
              <w:rPr>
                <w:bCs/>
                <w:color w:val="000000" w:themeColor="text1"/>
              </w:rPr>
              <w:t>Poznawanie się członków grupy – ćwiczenia integracyjne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D44EFA" w14:textId="77777777" w:rsidR="00571A0B" w:rsidRPr="00360325" w:rsidRDefault="000A14B8" w:rsidP="00F60A81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360325">
              <w:rPr>
                <w:color w:val="000000" w:themeColor="text1"/>
              </w:rPr>
              <w:t>2</w:t>
            </w:r>
          </w:p>
        </w:tc>
      </w:tr>
      <w:tr w:rsidR="008267BA" w:rsidRPr="00360325" w14:paraId="23908DA3" w14:textId="77777777" w:rsidTr="009442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C935CD" w14:textId="77777777" w:rsidR="00571A0B" w:rsidRPr="00360325" w:rsidRDefault="00571A0B" w:rsidP="002E3DF9">
            <w:pPr>
              <w:rPr>
                <w:color w:val="000000" w:themeColor="text1"/>
              </w:rPr>
            </w:pPr>
            <w:r w:rsidRPr="00360325">
              <w:rPr>
                <w:color w:val="000000" w:themeColor="text1"/>
                <w:sz w:val="22"/>
                <w:szCs w:val="22"/>
              </w:rPr>
              <w:t>Se3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21BCFB" w14:textId="77777777" w:rsidR="00571A0B" w:rsidRPr="00360325" w:rsidRDefault="000A14B8" w:rsidP="00F60A81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r w:rsidRPr="00360325">
              <w:rPr>
                <w:bCs/>
                <w:color w:val="000000" w:themeColor="text1"/>
              </w:rPr>
              <w:t>Budowanie tożsamości grupy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5BF346" w14:textId="77777777" w:rsidR="00571A0B" w:rsidRPr="00360325" w:rsidRDefault="000A14B8" w:rsidP="00F60A81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360325">
              <w:rPr>
                <w:color w:val="000000" w:themeColor="text1"/>
              </w:rPr>
              <w:t>2</w:t>
            </w:r>
          </w:p>
        </w:tc>
      </w:tr>
      <w:tr w:rsidR="008267BA" w:rsidRPr="00360325" w14:paraId="7CBB63FB" w14:textId="77777777" w:rsidTr="009442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966B72" w14:textId="77777777" w:rsidR="000A14B8" w:rsidRPr="00360325" w:rsidRDefault="000A14B8" w:rsidP="00BE77CF">
            <w:pPr>
              <w:rPr>
                <w:color w:val="000000" w:themeColor="text1"/>
                <w:sz w:val="22"/>
                <w:szCs w:val="22"/>
              </w:rPr>
            </w:pPr>
            <w:r w:rsidRPr="00360325">
              <w:rPr>
                <w:color w:val="000000" w:themeColor="text1"/>
                <w:sz w:val="22"/>
                <w:szCs w:val="22"/>
              </w:rPr>
              <w:t>Se4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A4EE52" w14:textId="77777777" w:rsidR="000A14B8" w:rsidRPr="00360325" w:rsidRDefault="000A14B8" w:rsidP="00F60A81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r w:rsidRPr="00360325">
              <w:rPr>
                <w:bCs/>
                <w:color w:val="000000" w:themeColor="text1"/>
              </w:rPr>
              <w:t>Główne motywy zachowań społecznych: rywalizacja</w:t>
            </w:r>
            <w:r w:rsidR="008F28A0" w:rsidRPr="00360325">
              <w:rPr>
                <w:bCs/>
                <w:color w:val="000000" w:themeColor="text1"/>
              </w:rPr>
              <w:t>, kooperacja</w:t>
            </w:r>
            <w:r w:rsidRPr="00360325">
              <w:rPr>
                <w:bCs/>
                <w:color w:val="000000" w:themeColor="text1"/>
              </w:rPr>
              <w:t xml:space="preserve"> i altruizm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57AE02" w14:textId="77777777" w:rsidR="000A14B8" w:rsidRPr="00360325" w:rsidRDefault="000A14B8" w:rsidP="00F60A81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360325">
              <w:rPr>
                <w:color w:val="000000" w:themeColor="text1"/>
              </w:rPr>
              <w:t>2</w:t>
            </w:r>
          </w:p>
        </w:tc>
      </w:tr>
      <w:tr w:rsidR="008267BA" w:rsidRPr="00360325" w14:paraId="48A2EB7F" w14:textId="77777777" w:rsidTr="00480455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F78B8C" w14:textId="77777777" w:rsidR="000A14B8" w:rsidRPr="00360325" w:rsidRDefault="000A14B8" w:rsidP="00BE77CF">
            <w:pPr>
              <w:rPr>
                <w:color w:val="000000" w:themeColor="text1"/>
              </w:rPr>
            </w:pPr>
            <w:r w:rsidRPr="00360325">
              <w:rPr>
                <w:color w:val="000000" w:themeColor="text1"/>
                <w:sz w:val="22"/>
                <w:szCs w:val="22"/>
              </w:rPr>
              <w:t>Se5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B13AF9" w14:textId="77777777" w:rsidR="000A14B8" w:rsidRPr="00360325" w:rsidRDefault="000A14B8" w:rsidP="00F60A81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r w:rsidRPr="00360325">
              <w:rPr>
                <w:bCs/>
                <w:color w:val="000000" w:themeColor="text1"/>
              </w:rPr>
              <w:t xml:space="preserve">Zasady </w:t>
            </w:r>
            <w:r w:rsidR="008F28A0" w:rsidRPr="00360325">
              <w:rPr>
                <w:bCs/>
                <w:color w:val="000000" w:themeColor="text1"/>
              </w:rPr>
              <w:t xml:space="preserve">prawidłowej </w:t>
            </w:r>
            <w:r w:rsidRPr="00360325">
              <w:rPr>
                <w:bCs/>
                <w:color w:val="000000" w:themeColor="text1"/>
              </w:rPr>
              <w:t>pracy grupowej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303661" w14:textId="77777777" w:rsidR="000A14B8" w:rsidRPr="00360325" w:rsidRDefault="000A14B8" w:rsidP="00F60A81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360325">
              <w:rPr>
                <w:color w:val="000000" w:themeColor="text1"/>
              </w:rPr>
              <w:t>2</w:t>
            </w:r>
          </w:p>
        </w:tc>
      </w:tr>
      <w:tr w:rsidR="008267BA" w:rsidRPr="00360325" w14:paraId="1A64F1C2" w14:textId="77777777" w:rsidTr="002E3DF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31532F" w14:textId="77777777" w:rsidR="000A14B8" w:rsidRPr="00360325" w:rsidRDefault="000A14B8" w:rsidP="00BE77CF">
            <w:pPr>
              <w:rPr>
                <w:color w:val="000000" w:themeColor="text1"/>
              </w:rPr>
            </w:pPr>
            <w:r w:rsidRPr="00360325">
              <w:rPr>
                <w:color w:val="000000" w:themeColor="text1"/>
                <w:sz w:val="22"/>
                <w:szCs w:val="22"/>
              </w:rPr>
              <w:t>Se6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510911" w14:textId="77777777" w:rsidR="000A14B8" w:rsidRPr="00360325" w:rsidRDefault="000A14B8" w:rsidP="002E3DF9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r w:rsidRPr="00360325">
              <w:rPr>
                <w:bCs/>
                <w:color w:val="000000" w:themeColor="text1"/>
              </w:rPr>
              <w:t>Jednostka w grupie – szanse i zagrożenia dla indywidualnych zachowań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D5A698" w14:textId="77777777" w:rsidR="000A14B8" w:rsidRPr="00360325" w:rsidRDefault="000A14B8" w:rsidP="002E3DF9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360325">
              <w:rPr>
                <w:color w:val="000000" w:themeColor="text1"/>
              </w:rPr>
              <w:t>2</w:t>
            </w:r>
          </w:p>
        </w:tc>
      </w:tr>
      <w:tr w:rsidR="008267BA" w:rsidRPr="00360325" w14:paraId="08E8CC3B" w14:textId="77777777" w:rsidTr="002E3DF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9B5F77" w14:textId="77777777" w:rsidR="000A14B8" w:rsidRPr="00360325" w:rsidRDefault="000A14B8" w:rsidP="002E3DF9">
            <w:pPr>
              <w:rPr>
                <w:color w:val="000000" w:themeColor="text1"/>
                <w:sz w:val="22"/>
                <w:szCs w:val="22"/>
              </w:rPr>
            </w:pPr>
            <w:r w:rsidRPr="00360325">
              <w:rPr>
                <w:color w:val="000000" w:themeColor="text1"/>
                <w:sz w:val="22"/>
                <w:szCs w:val="22"/>
              </w:rPr>
              <w:t>Se7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AA36B7" w14:textId="77777777" w:rsidR="000A14B8" w:rsidRPr="00360325" w:rsidRDefault="008F28A0" w:rsidP="002E3DF9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r w:rsidRPr="00360325">
              <w:rPr>
                <w:bCs/>
                <w:color w:val="000000" w:themeColor="text1"/>
              </w:rPr>
              <w:t>Syndrom myślenia grupowego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01E631" w14:textId="77777777" w:rsidR="000A14B8" w:rsidRPr="00360325" w:rsidRDefault="000A14B8" w:rsidP="002E3DF9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360325">
              <w:rPr>
                <w:color w:val="000000" w:themeColor="text1"/>
              </w:rPr>
              <w:t>2</w:t>
            </w:r>
          </w:p>
        </w:tc>
      </w:tr>
      <w:tr w:rsidR="008267BA" w:rsidRPr="00360325" w14:paraId="0B811595" w14:textId="77777777" w:rsidTr="002E3DF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EFB285" w14:textId="77777777" w:rsidR="008F28A0" w:rsidRPr="00360325" w:rsidRDefault="008F28A0" w:rsidP="002E3DF9">
            <w:pPr>
              <w:rPr>
                <w:color w:val="000000" w:themeColor="text1"/>
              </w:rPr>
            </w:pPr>
            <w:r w:rsidRPr="00360325">
              <w:rPr>
                <w:color w:val="000000" w:themeColor="text1"/>
                <w:sz w:val="22"/>
                <w:szCs w:val="22"/>
              </w:rPr>
              <w:t>Se8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A09646" w14:textId="77777777" w:rsidR="008F28A0" w:rsidRPr="00360325" w:rsidRDefault="008F28A0" w:rsidP="00E8417C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r w:rsidRPr="00360325">
              <w:rPr>
                <w:bCs/>
                <w:color w:val="000000" w:themeColor="text1"/>
              </w:rPr>
              <w:t>Poszukiwanie swojego miejsca w grupie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B1BBDF" w14:textId="77777777" w:rsidR="008F28A0" w:rsidRPr="00360325" w:rsidRDefault="008F28A0" w:rsidP="002E3DF9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360325">
              <w:rPr>
                <w:color w:val="000000" w:themeColor="text1"/>
              </w:rPr>
              <w:t>2</w:t>
            </w:r>
          </w:p>
        </w:tc>
      </w:tr>
      <w:tr w:rsidR="008267BA" w:rsidRPr="00360325" w14:paraId="631B5878" w14:textId="77777777" w:rsidTr="002E3DF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25B81D" w14:textId="77777777" w:rsidR="008F28A0" w:rsidRPr="00360325" w:rsidRDefault="008F28A0" w:rsidP="002E3DF9">
            <w:pPr>
              <w:rPr>
                <w:color w:val="000000" w:themeColor="text1"/>
              </w:rPr>
            </w:pPr>
            <w:r w:rsidRPr="00360325">
              <w:rPr>
                <w:color w:val="000000" w:themeColor="text1"/>
                <w:sz w:val="22"/>
                <w:szCs w:val="22"/>
              </w:rPr>
              <w:t>Se9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151936" w14:textId="77777777" w:rsidR="008F28A0" w:rsidRPr="00360325" w:rsidRDefault="008F28A0" w:rsidP="00E8417C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r w:rsidRPr="00360325">
              <w:rPr>
                <w:bCs/>
                <w:color w:val="000000" w:themeColor="text1"/>
              </w:rPr>
              <w:t>Odgrywanie ról w grupie</w:t>
            </w:r>
            <w:r w:rsidR="0005270A" w:rsidRPr="00360325">
              <w:rPr>
                <w:bCs/>
                <w:color w:val="000000" w:themeColor="text1"/>
              </w:rPr>
              <w:t>; Wady i zalety ról grupowych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74FD04" w14:textId="77777777" w:rsidR="008F28A0" w:rsidRPr="00360325" w:rsidRDefault="008F28A0" w:rsidP="002E3DF9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360325">
              <w:rPr>
                <w:color w:val="000000" w:themeColor="text1"/>
              </w:rPr>
              <w:t>2</w:t>
            </w:r>
          </w:p>
        </w:tc>
      </w:tr>
      <w:tr w:rsidR="008267BA" w:rsidRPr="00360325" w14:paraId="70A1ED1B" w14:textId="77777777" w:rsidTr="005D7AC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1DE184" w14:textId="77777777" w:rsidR="0005270A" w:rsidRPr="00360325" w:rsidRDefault="0005270A" w:rsidP="002E3DF9">
            <w:pPr>
              <w:rPr>
                <w:color w:val="000000" w:themeColor="text1"/>
                <w:sz w:val="22"/>
                <w:szCs w:val="22"/>
              </w:rPr>
            </w:pPr>
            <w:r w:rsidRPr="00360325">
              <w:rPr>
                <w:color w:val="000000" w:themeColor="text1"/>
                <w:sz w:val="22"/>
                <w:szCs w:val="22"/>
              </w:rPr>
              <w:t>Se10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614A56" w14:textId="77777777" w:rsidR="0005270A" w:rsidRPr="00360325" w:rsidRDefault="0005270A" w:rsidP="007C0A5C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r w:rsidRPr="00360325">
              <w:rPr>
                <w:bCs/>
                <w:color w:val="000000" w:themeColor="text1"/>
              </w:rPr>
              <w:t>Trudne sytuacje w grupie</w:t>
            </w:r>
            <w:r w:rsidR="001B40B5" w:rsidRPr="00360325">
              <w:rPr>
                <w:bCs/>
                <w:color w:val="000000" w:themeColor="text1"/>
              </w:rPr>
              <w:t>; My i Oni – antagonizmy grupowe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6DA6BA" w14:textId="77777777" w:rsidR="0005270A" w:rsidRPr="00360325" w:rsidRDefault="0005270A" w:rsidP="002E3DF9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360325">
              <w:rPr>
                <w:color w:val="000000" w:themeColor="text1"/>
              </w:rPr>
              <w:t>2</w:t>
            </w:r>
          </w:p>
        </w:tc>
      </w:tr>
      <w:tr w:rsidR="008267BA" w:rsidRPr="00360325" w14:paraId="16F6B9CC" w14:textId="77777777" w:rsidTr="005D7AC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122637" w14:textId="77777777" w:rsidR="0005270A" w:rsidRPr="00360325" w:rsidRDefault="0005270A" w:rsidP="002E3DF9">
            <w:pPr>
              <w:rPr>
                <w:color w:val="000000" w:themeColor="text1"/>
              </w:rPr>
            </w:pPr>
            <w:r w:rsidRPr="00360325">
              <w:rPr>
                <w:color w:val="000000" w:themeColor="text1"/>
                <w:sz w:val="22"/>
                <w:szCs w:val="22"/>
              </w:rPr>
              <w:t>Se11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50B3C4" w14:textId="77777777" w:rsidR="0005270A" w:rsidRPr="00360325" w:rsidRDefault="00F559A4" w:rsidP="007C0A5C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r w:rsidRPr="00360325">
              <w:rPr>
                <w:bCs/>
                <w:color w:val="000000" w:themeColor="text1"/>
              </w:rPr>
              <w:t>P</w:t>
            </w:r>
            <w:r w:rsidR="00C00FE3" w:rsidRPr="00360325">
              <w:rPr>
                <w:bCs/>
                <w:color w:val="000000" w:themeColor="text1"/>
              </w:rPr>
              <w:t>odział na zespoły; wybór tematyki projektu zespołowego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0D515A" w14:textId="77777777" w:rsidR="0005270A" w:rsidRPr="00360325" w:rsidRDefault="0005270A" w:rsidP="002E3DF9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360325">
              <w:rPr>
                <w:color w:val="000000" w:themeColor="text1"/>
              </w:rPr>
              <w:t>2</w:t>
            </w:r>
          </w:p>
        </w:tc>
      </w:tr>
      <w:tr w:rsidR="008267BA" w:rsidRPr="00360325" w14:paraId="5868B293" w14:textId="77777777" w:rsidTr="002E3DF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428142" w14:textId="77777777" w:rsidR="0005270A" w:rsidRPr="00360325" w:rsidRDefault="0005270A" w:rsidP="002E3DF9">
            <w:pPr>
              <w:rPr>
                <w:color w:val="000000" w:themeColor="text1"/>
                <w:sz w:val="22"/>
                <w:szCs w:val="22"/>
              </w:rPr>
            </w:pPr>
            <w:r w:rsidRPr="00360325">
              <w:rPr>
                <w:color w:val="000000" w:themeColor="text1"/>
                <w:sz w:val="22"/>
                <w:szCs w:val="22"/>
              </w:rPr>
              <w:t>Se12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6572A8" w14:textId="77777777" w:rsidR="0005270A" w:rsidRPr="00360325" w:rsidRDefault="001B40B5" w:rsidP="007C0A5C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r w:rsidRPr="00360325">
              <w:rPr>
                <w:bCs/>
                <w:color w:val="000000" w:themeColor="text1"/>
              </w:rPr>
              <w:t>Praca nad projektem zespołowym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EC5AEA" w14:textId="77777777" w:rsidR="0005270A" w:rsidRPr="00360325" w:rsidRDefault="0005270A" w:rsidP="002E3DF9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360325">
              <w:rPr>
                <w:color w:val="000000" w:themeColor="text1"/>
              </w:rPr>
              <w:t>2</w:t>
            </w:r>
          </w:p>
        </w:tc>
      </w:tr>
      <w:tr w:rsidR="008267BA" w:rsidRPr="00360325" w14:paraId="49F7F412" w14:textId="77777777" w:rsidTr="002E3DF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979D13" w14:textId="77777777" w:rsidR="0005270A" w:rsidRPr="00360325" w:rsidRDefault="0005270A" w:rsidP="002E3DF9">
            <w:pPr>
              <w:rPr>
                <w:color w:val="000000" w:themeColor="text1"/>
              </w:rPr>
            </w:pPr>
            <w:r w:rsidRPr="00360325">
              <w:rPr>
                <w:color w:val="000000" w:themeColor="text1"/>
                <w:sz w:val="22"/>
                <w:szCs w:val="22"/>
              </w:rPr>
              <w:t>Se13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71BC6B" w14:textId="77777777" w:rsidR="0005270A" w:rsidRPr="00360325" w:rsidRDefault="001B40B5" w:rsidP="00E8417C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r w:rsidRPr="00360325">
              <w:rPr>
                <w:bCs/>
                <w:color w:val="000000" w:themeColor="text1"/>
              </w:rPr>
              <w:t>Praca nad projektem zespołowym – ciąg dalszy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561887" w14:textId="77777777" w:rsidR="0005270A" w:rsidRPr="00360325" w:rsidRDefault="0005270A" w:rsidP="002E3DF9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360325">
              <w:rPr>
                <w:color w:val="000000" w:themeColor="text1"/>
              </w:rPr>
              <w:t>2</w:t>
            </w:r>
          </w:p>
        </w:tc>
      </w:tr>
      <w:tr w:rsidR="008267BA" w:rsidRPr="00360325" w14:paraId="7EE97F43" w14:textId="77777777" w:rsidTr="002E3DF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5B2823" w14:textId="77777777" w:rsidR="0005270A" w:rsidRPr="00360325" w:rsidRDefault="0005270A" w:rsidP="002E3DF9">
            <w:pPr>
              <w:rPr>
                <w:color w:val="000000" w:themeColor="text1"/>
              </w:rPr>
            </w:pPr>
            <w:r w:rsidRPr="00360325">
              <w:rPr>
                <w:color w:val="000000" w:themeColor="text1"/>
                <w:sz w:val="22"/>
                <w:szCs w:val="22"/>
              </w:rPr>
              <w:t>Se14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1F9922" w14:textId="77777777" w:rsidR="0005270A" w:rsidRPr="00360325" w:rsidRDefault="0005270A" w:rsidP="002E3DF9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r w:rsidRPr="00360325">
              <w:rPr>
                <w:bCs/>
                <w:color w:val="000000" w:themeColor="text1"/>
              </w:rPr>
              <w:t>Praca nad projektem zespołowym – ciąg dalszy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42A610" w14:textId="77777777" w:rsidR="0005270A" w:rsidRPr="00360325" w:rsidRDefault="0005270A" w:rsidP="002E3DF9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360325">
              <w:rPr>
                <w:color w:val="000000" w:themeColor="text1"/>
              </w:rPr>
              <w:t>2</w:t>
            </w:r>
          </w:p>
        </w:tc>
      </w:tr>
      <w:tr w:rsidR="008267BA" w:rsidRPr="00360325" w14:paraId="494A71F9" w14:textId="77777777" w:rsidTr="005D7AC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C42A2B" w14:textId="77777777" w:rsidR="0005270A" w:rsidRPr="00360325" w:rsidRDefault="0005270A" w:rsidP="002E3DF9">
            <w:pPr>
              <w:rPr>
                <w:color w:val="000000" w:themeColor="text1"/>
              </w:rPr>
            </w:pPr>
            <w:r w:rsidRPr="00360325">
              <w:rPr>
                <w:color w:val="000000" w:themeColor="text1"/>
                <w:sz w:val="22"/>
                <w:szCs w:val="22"/>
              </w:rPr>
              <w:t>Se15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92A524" w14:textId="77777777" w:rsidR="0005270A" w:rsidRPr="00360325" w:rsidRDefault="0005270A" w:rsidP="00B4771F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r w:rsidRPr="00360325">
              <w:rPr>
                <w:bCs/>
                <w:color w:val="000000" w:themeColor="text1"/>
              </w:rPr>
              <w:t>Prezentacja projektów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D610AC" w14:textId="77777777" w:rsidR="0005270A" w:rsidRPr="00360325" w:rsidRDefault="0005270A" w:rsidP="00F60A81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360325">
              <w:rPr>
                <w:color w:val="000000" w:themeColor="text1"/>
              </w:rPr>
              <w:t>2</w:t>
            </w:r>
          </w:p>
        </w:tc>
      </w:tr>
      <w:tr w:rsidR="008267BA" w:rsidRPr="00360325" w14:paraId="76FDE993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032EFB" w14:textId="77777777" w:rsidR="0005270A" w:rsidRPr="00360325" w:rsidRDefault="0005270A" w:rsidP="00F60A81">
            <w:pPr>
              <w:snapToGrid w:val="0"/>
              <w:spacing w:before="20" w:after="2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2E1EA3" w14:textId="77777777" w:rsidR="0005270A" w:rsidRPr="00360325" w:rsidRDefault="0005270A" w:rsidP="00F60A81">
            <w:pPr>
              <w:snapToGrid w:val="0"/>
              <w:spacing w:before="20" w:after="20"/>
              <w:rPr>
                <w:color w:val="000000" w:themeColor="text1"/>
                <w:szCs w:val="23"/>
              </w:rPr>
            </w:pPr>
            <w:r w:rsidRPr="00360325">
              <w:rPr>
                <w:color w:val="000000" w:themeColor="text1"/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5A29AF" w14:textId="77777777" w:rsidR="0005270A" w:rsidRPr="00360325" w:rsidRDefault="0005270A" w:rsidP="00F60A81">
            <w:pPr>
              <w:snapToGrid w:val="0"/>
              <w:spacing w:before="20" w:after="20"/>
              <w:jc w:val="center"/>
              <w:rPr>
                <w:b/>
                <w:color w:val="000000" w:themeColor="text1"/>
              </w:rPr>
            </w:pPr>
            <w:r w:rsidRPr="00360325">
              <w:rPr>
                <w:b/>
                <w:color w:val="000000" w:themeColor="text1"/>
              </w:rPr>
              <w:t>30</w:t>
            </w:r>
          </w:p>
        </w:tc>
      </w:tr>
    </w:tbl>
    <w:p w14:paraId="05F6A5CA" w14:textId="77777777" w:rsidR="00937508" w:rsidRPr="00360325" w:rsidRDefault="00937508">
      <w:pPr>
        <w:rPr>
          <w:color w:val="000000" w:themeColor="text1"/>
          <w:sz w:val="12"/>
          <w:szCs w:val="12"/>
        </w:rPr>
      </w:pPr>
    </w:p>
    <w:p w14:paraId="6242F3BF" w14:textId="77777777" w:rsidR="00252DBF" w:rsidRPr="00360325" w:rsidRDefault="00252DBF">
      <w:pPr>
        <w:rPr>
          <w:color w:val="000000" w:themeColor="text1"/>
          <w:sz w:val="12"/>
          <w:szCs w:val="12"/>
        </w:rPr>
      </w:pPr>
    </w:p>
    <w:p w14:paraId="3D8DDD86" w14:textId="77777777" w:rsidR="00252DBF" w:rsidRPr="00360325" w:rsidRDefault="00252DBF">
      <w:pPr>
        <w:rPr>
          <w:color w:val="000000" w:themeColor="text1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8267BA" w:rsidRPr="00360325" w14:paraId="4BDD07A9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8302E" w14:textId="77777777" w:rsidR="009A3831" w:rsidRPr="00360325" w:rsidRDefault="00034144" w:rsidP="008F1AD2">
            <w:pPr>
              <w:pStyle w:val="Nagwek3"/>
              <w:snapToGrid w:val="0"/>
              <w:spacing w:before="60" w:after="20"/>
              <w:rPr>
                <w:color w:val="000000" w:themeColor="text1"/>
              </w:rPr>
            </w:pPr>
            <w:r w:rsidRPr="00360325">
              <w:rPr>
                <w:color w:val="000000" w:themeColor="text1"/>
              </w:rPr>
              <w:t xml:space="preserve"> STOSOWANE </w:t>
            </w:r>
            <w:r w:rsidR="009A3831" w:rsidRPr="00360325">
              <w:rPr>
                <w:color w:val="000000" w:themeColor="text1"/>
              </w:rPr>
              <w:t>NARZĘDZIA DYDAKTYCZNE</w:t>
            </w:r>
          </w:p>
        </w:tc>
      </w:tr>
      <w:tr w:rsidR="008267BA" w:rsidRPr="00360325" w14:paraId="0D60C8E2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7BCC03" w14:textId="77777777" w:rsidR="0085533D" w:rsidRPr="00360325" w:rsidRDefault="00DC5082" w:rsidP="0085533D">
            <w:pPr>
              <w:rPr>
                <w:color w:val="000000" w:themeColor="text1"/>
              </w:rPr>
            </w:pPr>
            <w:r w:rsidRPr="00360325">
              <w:rPr>
                <w:color w:val="000000" w:themeColor="text1"/>
              </w:rPr>
              <w:t>N</w:t>
            </w:r>
            <w:r w:rsidR="007358EE" w:rsidRPr="00360325">
              <w:rPr>
                <w:color w:val="000000" w:themeColor="text1"/>
              </w:rPr>
              <w:t>1.</w:t>
            </w:r>
            <w:r w:rsidR="00571A0B" w:rsidRPr="00360325">
              <w:rPr>
                <w:color w:val="000000" w:themeColor="text1"/>
              </w:rPr>
              <w:t xml:space="preserve"> Prezentacja multimedialna</w:t>
            </w:r>
          </w:p>
          <w:p w14:paraId="1D4E8554" w14:textId="77777777" w:rsidR="007358EE" w:rsidRPr="00360325" w:rsidRDefault="00DC5082" w:rsidP="0085533D">
            <w:pPr>
              <w:rPr>
                <w:color w:val="000000" w:themeColor="text1"/>
              </w:rPr>
            </w:pPr>
            <w:r w:rsidRPr="00360325">
              <w:rPr>
                <w:color w:val="000000" w:themeColor="text1"/>
              </w:rPr>
              <w:t>N</w:t>
            </w:r>
            <w:r w:rsidR="007358EE" w:rsidRPr="00360325">
              <w:rPr>
                <w:color w:val="000000" w:themeColor="text1"/>
              </w:rPr>
              <w:t>2.</w:t>
            </w:r>
            <w:r w:rsidR="00571A0B" w:rsidRPr="00360325">
              <w:rPr>
                <w:color w:val="000000" w:themeColor="text1"/>
              </w:rPr>
              <w:t xml:space="preserve"> Ćwiczenie indywidualne</w:t>
            </w:r>
          </w:p>
          <w:p w14:paraId="685DB344" w14:textId="77777777" w:rsidR="007358EE" w:rsidRPr="00360325" w:rsidRDefault="00DC5082" w:rsidP="0085533D">
            <w:pPr>
              <w:rPr>
                <w:color w:val="000000" w:themeColor="text1"/>
              </w:rPr>
            </w:pPr>
            <w:r w:rsidRPr="00360325">
              <w:rPr>
                <w:color w:val="000000" w:themeColor="text1"/>
              </w:rPr>
              <w:t>N</w:t>
            </w:r>
            <w:r w:rsidR="007358EE" w:rsidRPr="00360325">
              <w:rPr>
                <w:color w:val="000000" w:themeColor="text1"/>
              </w:rPr>
              <w:t>3.</w:t>
            </w:r>
            <w:r w:rsidR="00571A0B" w:rsidRPr="00360325">
              <w:rPr>
                <w:color w:val="000000" w:themeColor="text1"/>
              </w:rPr>
              <w:t xml:space="preserve"> </w:t>
            </w:r>
            <w:r w:rsidR="00D40882">
              <w:rPr>
                <w:color w:val="000000" w:themeColor="text1"/>
              </w:rPr>
              <w:t>Praca grupowa</w:t>
            </w:r>
          </w:p>
          <w:p w14:paraId="6DB32A0B" w14:textId="77777777" w:rsidR="007358EE" w:rsidRPr="00360325" w:rsidRDefault="007358EE" w:rsidP="0085533D">
            <w:pPr>
              <w:rPr>
                <w:color w:val="000000" w:themeColor="text1"/>
              </w:rPr>
            </w:pPr>
          </w:p>
        </w:tc>
      </w:tr>
    </w:tbl>
    <w:p w14:paraId="55073455" w14:textId="77777777" w:rsidR="008F1AD2" w:rsidRPr="00360325" w:rsidRDefault="008F1AD2">
      <w:pPr>
        <w:rPr>
          <w:color w:val="000000" w:themeColor="text1"/>
          <w:sz w:val="12"/>
          <w:szCs w:val="12"/>
        </w:rPr>
      </w:pPr>
    </w:p>
    <w:p w14:paraId="106F7D7E" w14:textId="77777777" w:rsidR="00360325" w:rsidRPr="00360325" w:rsidRDefault="007333C4" w:rsidP="00360325">
      <w:pPr>
        <w:jc w:val="center"/>
        <w:rPr>
          <w:b/>
          <w:sz w:val="22"/>
          <w:szCs w:val="22"/>
        </w:rPr>
      </w:pPr>
      <w:r w:rsidRPr="00360325">
        <w:rPr>
          <w:b/>
          <w:color w:val="000000" w:themeColor="text1"/>
          <w:sz w:val="22"/>
          <w:szCs w:val="22"/>
        </w:rPr>
        <w:t xml:space="preserve">OCENA OSIĄGNIĘCIA </w:t>
      </w:r>
      <w:r w:rsidR="00C1459D" w:rsidRPr="00360325">
        <w:rPr>
          <w:b/>
          <w:color w:val="000000" w:themeColor="text1"/>
          <w:sz w:val="22"/>
          <w:szCs w:val="22"/>
        </w:rPr>
        <w:t xml:space="preserve">PRZEDMIOTOWYCH </w:t>
      </w:r>
      <w:r w:rsidRPr="00360325">
        <w:rPr>
          <w:b/>
          <w:color w:val="000000" w:themeColor="text1"/>
          <w:sz w:val="22"/>
          <w:szCs w:val="22"/>
        </w:rPr>
        <w:t xml:space="preserve">EFEKTÓW </w:t>
      </w:r>
      <w:r w:rsidR="00360325" w:rsidRPr="00360325">
        <w:rPr>
          <w:b/>
          <w:sz w:val="22"/>
          <w:szCs w:val="22"/>
        </w:rPr>
        <w:t>UCZENIA SIĘ</w:t>
      </w:r>
    </w:p>
    <w:p w14:paraId="202E11BC" w14:textId="77777777" w:rsidR="007333C4" w:rsidRPr="00360325" w:rsidRDefault="007333C4" w:rsidP="007333C4">
      <w:pPr>
        <w:jc w:val="center"/>
        <w:rPr>
          <w:b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0"/>
        <w:gridCol w:w="2760"/>
        <w:gridCol w:w="3820"/>
      </w:tblGrid>
      <w:tr w:rsidR="00360325" w:rsidRPr="00360325" w14:paraId="0A875CE4" w14:textId="77777777" w:rsidTr="006E0F58">
        <w:tc>
          <w:tcPr>
            <w:tcW w:w="2480" w:type="dxa"/>
          </w:tcPr>
          <w:p w14:paraId="226B0D4D" w14:textId="77777777" w:rsidR="00360325" w:rsidRPr="00360325" w:rsidRDefault="00360325" w:rsidP="009D49C5">
            <w:pPr>
              <w:rPr>
                <w:color w:val="000000" w:themeColor="text1"/>
                <w:sz w:val="22"/>
                <w:szCs w:val="22"/>
              </w:rPr>
            </w:pPr>
            <w:r w:rsidRPr="00360325">
              <w:rPr>
                <w:b/>
                <w:color w:val="000000" w:themeColor="text1"/>
                <w:sz w:val="22"/>
                <w:szCs w:val="22"/>
              </w:rPr>
              <w:t>Oceny</w:t>
            </w:r>
            <w:r w:rsidRPr="00360325">
              <w:rPr>
                <w:b/>
                <w:bCs/>
                <w:color w:val="000000" w:themeColor="text1"/>
              </w:rPr>
              <w:t xml:space="preserve"> </w:t>
            </w:r>
            <w:r w:rsidRPr="00360325">
              <w:rPr>
                <w:bCs/>
                <w:color w:val="000000" w:themeColor="text1"/>
              </w:rPr>
              <w:t xml:space="preserve">(F – formująca (w trakcie semestru), P </w:t>
            </w:r>
            <w:r w:rsidRPr="00360325">
              <w:rPr>
                <w:bCs/>
                <w:color w:val="000000" w:themeColor="text1"/>
              </w:rPr>
              <w:lastRenderedPageBreak/>
              <w:t>– podsumowująca (na koniec semestru)</w:t>
            </w:r>
          </w:p>
        </w:tc>
        <w:tc>
          <w:tcPr>
            <w:tcW w:w="2760" w:type="dxa"/>
          </w:tcPr>
          <w:p w14:paraId="7FE9F8B1" w14:textId="77777777" w:rsidR="00360325" w:rsidRPr="00360325" w:rsidRDefault="00360325" w:rsidP="00837884">
            <w:pPr>
              <w:rPr>
                <w:sz w:val="22"/>
                <w:szCs w:val="22"/>
              </w:rPr>
            </w:pPr>
            <w:r w:rsidRPr="00360325">
              <w:rPr>
                <w:sz w:val="22"/>
                <w:szCs w:val="22"/>
              </w:rPr>
              <w:lastRenderedPageBreak/>
              <w:t>Numer efektu uczenia się</w:t>
            </w:r>
          </w:p>
        </w:tc>
        <w:tc>
          <w:tcPr>
            <w:tcW w:w="3820" w:type="dxa"/>
          </w:tcPr>
          <w:p w14:paraId="4DF6A792" w14:textId="77777777" w:rsidR="00360325" w:rsidRPr="00360325" w:rsidRDefault="00360325" w:rsidP="00837884">
            <w:pPr>
              <w:rPr>
                <w:sz w:val="22"/>
                <w:szCs w:val="22"/>
              </w:rPr>
            </w:pPr>
            <w:r w:rsidRPr="00360325">
              <w:rPr>
                <w:sz w:val="22"/>
                <w:szCs w:val="22"/>
              </w:rPr>
              <w:t>Sposób oceny osiągnięcia efektu uczenia się</w:t>
            </w:r>
          </w:p>
        </w:tc>
      </w:tr>
      <w:tr w:rsidR="008267BA" w:rsidRPr="00360325" w14:paraId="5C170E1C" w14:textId="77777777" w:rsidTr="006E0F58">
        <w:tc>
          <w:tcPr>
            <w:tcW w:w="2480" w:type="dxa"/>
          </w:tcPr>
          <w:p w14:paraId="060349EF" w14:textId="77777777" w:rsidR="007333C4" w:rsidRPr="00360325" w:rsidRDefault="009D49C5">
            <w:pPr>
              <w:rPr>
                <w:color w:val="000000" w:themeColor="text1"/>
              </w:rPr>
            </w:pPr>
            <w:r w:rsidRPr="00360325">
              <w:rPr>
                <w:color w:val="000000" w:themeColor="text1"/>
              </w:rPr>
              <w:t>F1</w:t>
            </w:r>
            <w:r w:rsidR="0028224C">
              <w:rPr>
                <w:color w:val="000000" w:themeColor="text1"/>
              </w:rPr>
              <w:t xml:space="preserve"> </w:t>
            </w:r>
          </w:p>
        </w:tc>
        <w:tc>
          <w:tcPr>
            <w:tcW w:w="2760" w:type="dxa"/>
          </w:tcPr>
          <w:p w14:paraId="473804A7" w14:textId="77777777" w:rsidR="007333C4" w:rsidRPr="0028224C" w:rsidRDefault="00337C36" w:rsidP="006E0F58">
            <w:pPr>
              <w:rPr>
                <w:color w:val="000000" w:themeColor="text1"/>
              </w:rPr>
            </w:pPr>
            <w:r w:rsidRPr="006E0F58">
              <w:rPr>
                <w:color w:val="000000" w:themeColor="text1"/>
                <w:lang w:eastAsia="pl-PL"/>
              </w:rPr>
              <w:t>PEU</w:t>
            </w:r>
            <w:r w:rsidR="00043CB2" w:rsidRPr="006E0F58">
              <w:rPr>
                <w:color w:val="000000" w:themeColor="text1"/>
                <w:lang w:eastAsia="pl-PL"/>
              </w:rPr>
              <w:t>_W01</w:t>
            </w:r>
            <w:r w:rsidR="0028224C" w:rsidRPr="006E0F58">
              <w:rPr>
                <w:color w:val="000000" w:themeColor="text1"/>
                <w:lang w:eastAsia="pl-PL"/>
              </w:rPr>
              <w:t>, PEU_U01, PEU</w:t>
            </w:r>
            <w:r w:rsidR="0028224C">
              <w:rPr>
                <w:color w:val="000000" w:themeColor="text1"/>
                <w:lang w:eastAsia="pl-PL"/>
              </w:rPr>
              <w:t>_K01</w:t>
            </w:r>
          </w:p>
        </w:tc>
        <w:tc>
          <w:tcPr>
            <w:tcW w:w="3820" w:type="dxa"/>
          </w:tcPr>
          <w:p w14:paraId="4B1768AA" w14:textId="77777777" w:rsidR="007333C4" w:rsidRPr="00360325" w:rsidRDefault="0028224C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Zadanie zespołowe</w:t>
            </w:r>
          </w:p>
        </w:tc>
      </w:tr>
      <w:tr w:rsidR="0028224C" w:rsidRPr="00360325" w14:paraId="09D7D710" w14:textId="77777777" w:rsidTr="006E0F58">
        <w:tc>
          <w:tcPr>
            <w:tcW w:w="2480" w:type="dxa"/>
          </w:tcPr>
          <w:p w14:paraId="7B852587" w14:textId="77777777" w:rsidR="0028224C" w:rsidRPr="00360325" w:rsidRDefault="0028224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F2 </w:t>
            </w:r>
          </w:p>
        </w:tc>
        <w:tc>
          <w:tcPr>
            <w:tcW w:w="2760" w:type="dxa"/>
          </w:tcPr>
          <w:p w14:paraId="3DFDB8AF" w14:textId="77777777" w:rsidR="0028224C" w:rsidRPr="0028224C" w:rsidRDefault="0028224C" w:rsidP="006E0F58">
            <w:pPr>
              <w:rPr>
                <w:color w:val="000000" w:themeColor="text1"/>
                <w:lang w:eastAsia="pl-PL"/>
              </w:rPr>
            </w:pPr>
            <w:r w:rsidRPr="00692C85">
              <w:rPr>
                <w:color w:val="000000" w:themeColor="text1"/>
                <w:lang w:eastAsia="pl-PL"/>
              </w:rPr>
              <w:t>PEU_W01, PEU_U01, PEU</w:t>
            </w:r>
            <w:r>
              <w:rPr>
                <w:color w:val="000000" w:themeColor="text1"/>
                <w:lang w:eastAsia="pl-PL"/>
              </w:rPr>
              <w:t>_K01</w:t>
            </w:r>
          </w:p>
        </w:tc>
        <w:tc>
          <w:tcPr>
            <w:tcW w:w="3820" w:type="dxa"/>
          </w:tcPr>
          <w:p w14:paraId="49A2E92A" w14:textId="77777777" w:rsidR="0028224C" w:rsidRPr="00360325" w:rsidRDefault="0028224C" w:rsidP="0028224C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Zadanie indywidualne</w:t>
            </w:r>
          </w:p>
        </w:tc>
      </w:tr>
      <w:tr w:rsidR="0028224C" w:rsidRPr="00F83DB9" w14:paraId="1E21E6F2" w14:textId="77777777" w:rsidTr="006E0F58">
        <w:tc>
          <w:tcPr>
            <w:tcW w:w="2480" w:type="dxa"/>
          </w:tcPr>
          <w:p w14:paraId="38623C62" w14:textId="77777777" w:rsidR="0028224C" w:rsidRPr="00360325" w:rsidRDefault="00F83DB9" w:rsidP="0028224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F3</w:t>
            </w:r>
          </w:p>
        </w:tc>
        <w:tc>
          <w:tcPr>
            <w:tcW w:w="2760" w:type="dxa"/>
          </w:tcPr>
          <w:p w14:paraId="2BB33E97" w14:textId="77777777" w:rsidR="0028224C" w:rsidRPr="006E0F58" w:rsidRDefault="00F83DB9" w:rsidP="006E0F58">
            <w:pPr>
              <w:rPr>
                <w:color w:val="000000" w:themeColor="text1"/>
                <w:lang w:eastAsia="pl-PL"/>
              </w:rPr>
            </w:pPr>
            <w:r w:rsidRPr="00692C85">
              <w:rPr>
                <w:color w:val="000000" w:themeColor="text1"/>
                <w:lang w:eastAsia="pl-PL"/>
              </w:rPr>
              <w:t>PEU_W01, PEU_U01, PEU</w:t>
            </w:r>
            <w:r>
              <w:rPr>
                <w:color w:val="000000" w:themeColor="text1"/>
                <w:lang w:eastAsia="pl-PL"/>
              </w:rPr>
              <w:t>_K01</w:t>
            </w:r>
          </w:p>
        </w:tc>
        <w:tc>
          <w:tcPr>
            <w:tcW w:w="3820" w:type="dxa"/>
          </w:tcPr>
          <w:p w14:paraId="1674E92B" w14:textId="77777777" w:rsidR="0028224C" w:rsidRPr="006E0F58" w:rsidRDefault="00F83DB9">
            <w:pPr>
              <w:rPr>
                <w:color w:val="000000" w:themeColor="text1"/>
                <w:sz w:val="22"/>
                <w:szCs w:val="22"/>
                <w:lang w:val="en-US"/>
              </w:rPr>
            </w:pPr>
            <w:r w:rsidRPr="00D637B3">
              <w:rPr>
                <w:lang w:val="en-US" w:eastAsia="pl-PL"/>
              </w:rPr>
              <w:t>A</w:t>
            </w:r>
            <w:r>
              <w:rPr>
                <w:lang w:val="en-US" w:eastAsia="pl-PL"/>
              </w:rPr>
              <w:t>ktywność na zajęciach</w:t>
            </w:r>
          </w:p>
        </w:tc>
      </w:tr>
      <w:tr w:rsidR="0028224C" w:rsidRPr="00360325" w14:paraId="0E1CEF69" w14:textId="77777777" w:rsidTr="006E0F58">
        <w:tc>
          <w:tcPr>
            <w:tcW w:w="9060" w:type="dxa"/>
            <w:gridSpan w:val="3"/>
          </w:tcPr>
          <w:p w14:paraId="15A5A0F7" w14:textId="77777777" w:rsidR="0028224C" w:rsidRPr="00360325" w:rsidRDefault="00F83DB9">
            <w:pPr>
              <w:rPr>
                <w:color w:val="000000" w:themeColor="text1"/>
                <w:sz w:val="22"/>
                <w:szCs w:val="22"/>
              </w:rPr>
            </w:pPr>
            <w:r w:rsidRPr="00404F86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 xml:space="preserve"> = </w:t>
            </w:r>
            <w:r w:rsidRPr="00FC7C3D">
              <w:rPr>
                <w:szCs w:val="20"/>
              </w:rPr>
              <w:t>F1*0.4 + F2*0.4 + F3*0.2</w:t>
            </w:r>
          </w:p>
        </w:tc>
      </w:tr>
    </w:tbl>
    <w:p w14:paraId="07195428" w14:textId="77777777" w:rsidR="00067B47" w:rsidRPr="00360325" w:rsidRDefault="00067B47">
      <w:pPr>
        <w:rPr>
          <w:color w:val="000000" w:themeColor="text1"/>
          <w:sz w:val="12"/>
          <w:szCs w:val="12"/>
        </w:rPr>
      </w:pPr>
    </w:p>
    <w:p w14:paraId="71BE412B" w14:textId="77777777" w:rsidR="009A33BF" w:rsidRPr="00360325" w:rsidRDefault="009A33BF">
      <w:pPr>
        <w:rPr>
          <w:color w:val="000000" w:themeColor="text1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8267BA" w:rsidRPr="00360325" w14:paraId="1686103B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70921" w14:textId="77777777" w:rsidR="009A3831" w:rsidRPr="00360325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  <w:color w:val="000000" w:themeColor="text1"/>
              </w:rPr>
            </w:pPr>
            <w:r w:rsidRPr="00360325">
              <w:rPr>
                <w:b/>
                <w:bCs/>
                <w:color w:val="000000" w:themeColor="text1"/>
              </w:rPr>
              <w:t>LITERATURA PODSTAWOWA I UZUPEŁNIAJĄCA</w:t>
            </w:r>
          </w:p>
        </w:tc>
      </w:tr>
      <w:tr w:rsidR="008267BA" w:rsidRPr="00360325" w14:paraId="34D00864" w14:textId="77777777" w:rsidTr="00335FD6">
        <w:trPr>
          <w:trHeight w:val="3308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02967B9" w14:textId="77777777" w:rsidR="002B5912" w:rsidRPr="00360325" w:rsidRDefault="002B5912">
            <w:pPr>
              <w:snapToGrid w:val="0"/>
              <w:spacing w:after="60"/>
              <w:rPr>
                <w:b/>
                <w:bCs/>
                <w:caps/>
                <w:color w:val="000000" w:themeColor="text1"/>
                <w:szCs w:val="18"/>
                <w:u w:val="single"/>
              </w:rPr>
            </w:pPr>
          </w:p>
          <w:p w14:paraId="3F7CF834" w14:textId="77777777" w:rsidR="002B5912" w:rsidRPr="00360325" w:rsidRDefault="002B5912">
            <w:pPr>
              <w:snapToGrid w:val="0"/>
              <w:spacing w:after="60"/>
              <w:rPr>
                <w:b/>
                <w:bCs/>
                <w:caps/>
                <w:color w:val="000000" w:themeColor="text1"/>
                <w:szCs w:val="18"/>
                <w:u w:val="single"/>
              </w:rPr>
            </w:pPr>
            <w:r w:rsidRPr="00360325">
              <w:rPr>
                <w:b/>
                <w:bCs/>
                <w:caps/>
                <w:color w:val="000000" w:themeColor="text1"/>
                <w:szCs w:val="18"/>
                <w:u w:val="single"/>
              </w:rPr>
              <w:t>literatura PODSTAWOWA:</w:t>
            </w:r>
          </w:p>
          <w:p w14:paraId="384AAE1F" w14:textId="77777777" w:rsidR="00446239" w:rsidRPr="00360325" w:rsidRDefault="00785E26" w:rsidP="00446239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color w:val="000000" w:themeColor="text1"/>
              </w:rPr>
            </w:pPr>
            <w:r w:rsidRPr="00360325">
              <w:rPr>
                <w:color w:val="000000" w:themeColor="text1"/>
              </w:rPr>
              <w:t xml:space="preserve">Brown, R. (2006). </w:t>
            </w:r>
            <w:r w:rsidRPr="00360325">
              <w:rPr>
                <w:i/>
                <w:iCs/>
                <w:color w:val="000000" w:themeColor="text1"/>
              </w:rPr>
              <w:t>Procesy grupowe. Dynamika wewnątrzgrupowa i międzygrupowa</w:t>
            </w:r>
            <w:r w:rsidRPr="00360325">
              <w:rPr>
                <w:color w:val="000000" w:themeColor="text1"/>
              </w:rPr>
              <w:t>. Gdańsk: GWP</w:t>
            </w:r>
          </w:p>
          <w:p w14:paraId="24069CD3" w14:textId="77777777" w:rsidR="00250319" w:rsidRPr="00360325" w:rsidRDefault="00446239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color w:val="000000" w:themeColor="text1"/>
              </w:rPr>
            </w:pPr>
            <w:r w:rsidRPr="00360325">
              <w:rPr>
                <w:color w:val="000000" w:themeColor="text1"/>
              </w:rPr>
              <w:t xml:space="preserve">Robson, M. (2005). </w:t>
            </w:r>
            <w:r w:rsidRPr="00360325">
              <w:rPr>
                <w:i/>
                <w:color w:val="000000" w:themeColor="text1"/>
              </w:rPr>
              <w:t>Grupowe rozwiązywanie problemów.</w:t>
            </w:r>
            <w:r w:rsidRPr="00360325">
              <w:rPr>
                <w:color w:val="000000" w:themeColor="text1"/>
              </w:rPr>
              <w:t xml:space="preserve"> Warszawa: PWE</w:t>
            </w:r>
          </w:p>
          <w:p w14:paraId="2CBB2205" w14:textId="77777777" w:rsidR="006F01A6" w:rsidRPr="00360325" w:rsidRDefault="006F01A6">
            <w:pPr>
              <w:rPr>
                <w:color w:val="000000" w:themeColor="text1"/>
              </w:rPr>
            </w:pPr>
          </w:p>
          <w:p w14:paraId="2214EBB7" w14:textId="77777777" w:rsidR="002B5912" w:rsidRPr="00360325" w:rsidRDefault="002B5912" w:rsidP="002B5912">
            <w:pPr>
              <w:spacing w:after="60"/>
              <w:rPr>
                <w:b/>
                <w:bCs/>
                <w:caps/>
                <w:color w:val="000000" w:themeColor="text1"/>
                <w:szCs w:val="18"/>
                <w:u w:val="single"/>
              </w:rPr>
            </w:pPr>
            <w:r w:rsidRPr="00360325">
              <w:rPr>
                <w:b/>
                <w:bCs/>
                <w:caps/>
                <w:color w:val="000000" w:themeColor="text1"/>
                <w:szCs w:val="18"/>
                <w:u w:val="single"/>
              </w:rPr>
              <w:t>literatura UZUPEŁNIAJĄCA:</w:t>
            </w:r>
          </w:p>
          <w:p w14:paraId="17A3936A" w14:textId="77777777" w:rsidR="00446239" w:rsidRPr="00360325" w:rsidRDefault="00446239" w:rsidP="00446239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color w:val="000000" w:themeColor="text1"/>
                <w:szCs w:val="18"/>
              </w:rPr>
            </w:pPr>
            <w:r w:rsidRPr="00360325">
              <w:rPr>
                <w:color w:val="000000" w:themeColor="text1"/>
              </w:rPr>
              <w:t xml:space="preserve">Kożusznik, B. (2005). </w:t>
            </w:r>
            <w:r w:rsidRPr="00360325">
              <w:rPr>
                <w:i/>
                <w:color w:val="000000" w:themeColor="text1"/>
              </w:rPr>
              <w:t>Wpływ społeczny w organizacji</w:t>
            </w:r>
            <w:r w:rsidRPr="00360325">
              <w:rPr>
                <w:color w:val="000000" w:themeColor="text1"/>
              </w:rPr>
              <w:t>. Warszawa: PWE</w:t>
            </w:r>
          </w:p>
          <w:p w14:paraId="795B0B5E" w14:textId="77777777" w:rsidR="002B5912" w:rsidRPr="006E0F58" w:rsidRDefault="00DB732A" w:rsidP="006E0F58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color w:val="000000" w:themeColor="text1"/>
                <w:szCs w:val="18"/>
              </w:rPr>
            </w:pPr>
            <w:r w:rsidRPr="00360325">
              <w:rPr>
                <w:color w:val="000000" w:themeColor="text1"/>
              </w:rPr>
              <w:t>Belbin, M. (2008). Twoja rola w zespole. Gdańsk: GWP</w:t>
            </w:r>
          </w:p>
        </w:tc>
      </w:tr>
      <w:tr w:rsidR="008267BA" w:rsidRPr="00360325" w14:paraId="178EF333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DEA5E4" w14:textId="77777777" w:rsidR="009A3831" w:rsidRPr="00360325" w:rsidRDefault="00C84573">
            <w:pPr>
              <w:snapToGrid w:val="0"/>
              <w:rPr>
                <w:b/>
                <w:bCs/>
                <w:color w:val="000000" w:themeColor="text1"/>
              </w:rPr>
            </w:pPr>
            <w:r w:rsidRPr="00360325">
              <w:rPr>
                <w:b/>
                <w:bCs/>
                <w:color w:val="000000" w:themeColor="text1"/>
              </w:rPr>
              <w:t xml:space="preserve">OPIEKUN </w:t>
            </w:r>
            <w:r w:rsidR="009A3831" w:rsidRPr="00360325">
              <w:rPr>
                <w:b/>
                <w:bCs/>
                <w:color w:val="000000" w:themeColor="text1"/>
              </w:rPr>
              <w:t>PRZEDMIOT</w:t>
            </w:r>
            <w:r w:rsidRPr="00360325">
              <w:rPr>
                <w:b/>
                <w:bCs/>
                <w:color w:val="000000" w:themeColor="text1"/>
              </w:rPr>
              <w:t>U</w:t>
            </w:r>
            <w:r w:rsidR="009A3831" w:rsidRPr="00360325">
              <w:rPr>
                <w:b/>
                <w:bCs/>
                <w:color w:val="000000" w:themeColor="text1"/>
              </w:rPr>
              <w:t xml:space="preserve"> (IMIĘ, NAZWISKO, ADRES E-MAIL)</w:t>
            </w:r>
          </w:p>
        </w:tc>
      </w:tr>
      <w:tr w:rsidR="008267BA" w:rsidRPr="00360325" w14:paraId="4AF408BE" w14:textId="77777777" w:rsidTr="00335FD6">
        <w:trPr>
          <w:trHeight w:val="39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14970F" w14:textId="77777777" w:rsidR="009A3831" w:rsidRPr="007629F6" w:rsidRDefault="00881A96" w:rsidP="00155045">
            <w:pPr>
              <w:snapToGrid w:val="0"/>
              <w:ind w:left="360"/>
              <w:rPr>
                <w:bCs/>
                <w:color w:val="000000" w:themeColor="text1"/>
              </w:rPr>
            </w:pPr>
            <w:r w:rsidRPr="007629F6">
              <w:rPr>
                <w:bCs/>
                <w:color w:val="000000" w:themeColor="text1"/>
              </w:rPr>
              <w:t xml:space="preserve">Beata Bajcar, </w:t>
            </w:r>
            <w:hyperlink r:id="rId8" w:history="1">
              <w:r w:rsidRPr="007629F6">
                <w:rPr>
                  <w:rStyle w:val="Hipercze"/>
                  <w:bCs/>
                </w:rPr>
                <w:t>beata.bajcar@pwr.edu.pl</w:t>
              </w:r>
            </w:hyperlink>
          </w:p>
        </w:tc>
      </w:tr>
    </w:tbl>
    <w:p w14:paraId="0F004941" w14:textId="77777777" w:rsidR="00335FD6" w:rsidRPr="00360325" w:rsidRDefault="00335FD6" w:rsidP="00335FD6">
      <w:pPr>
        <w:pStyle w:val="Nagwek3"/>
        <w:jc w:val="left"/>
        <w:rPr>
          <w:b w:val="0"/>
          <w:bCs w:val="0"/>
          <w:caps/>
          <w:color w:val="000000" w:themeColor="text1"/>
        </w:rPr>
      </w:pPr>
    </w:p>
    <w:sectPr w:rsidR="00335FD6" w:rsidRPr="00360325" w:rsidSect="00330D51">
      <w:footerReference w:type="default" r:id="rId9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03BDE" w14:textId="77777777" w:rsidR="00BC1CED" w:rsidRDefault="00BC1CED">
      <w:r>
        <w:separator/>
      </w:r>
    </w:p>
  </w:endnote>
  <w:endnote w:type="continuationSeparator" w:id="0">
    <w:p w14:paraId="2203AD32" w14:textId="77777777" w:rsidR="00BC1CED" w:rsidRDefault="00BC1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F4645" w14:textId="77777777"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5D7D8" w14:textId="77777777" w:rsidR="00BC1CED" w:rsidRDefault="00BC1CED">
      <w:r>
        <w:separator/>
      </w:r>
    </w:p>
  </w:footnote>
  <w:footnote w:type="continuationSeparator" w:id="0">
    <w:p w14:paraId="5C37203D" w14:textId="77777777" w:rsidR="00BC1CED" w:rsidRDefault="00BC1C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3FB"/>
    <w:rsid w:val="00013CF7"/>
    <w:rsid w:val="00014640"/>
    <w:rsid w:val="000156A0"/>
    <w:rsid w:val="0003277E"/>
    <w:rsid w:val="00034144"/>
    <w:rsid w:val="00041381"/>
    <w:rsid w:val="00043CB2"/>
    <w:rsid w:val="0005270A"/>
    <w:rsid w:val="00054669"/>
    <w:rsid w:val="00067B47"/>
    <w:rsid w:val="000757F3"/>
    <w:rsid w:val="00084262"/>
    <w:rsid w:val="00095840"/>
    <w:rsid w:val="000A0315"/>
    <w:rsid w:val="000A14B8"/>
    <w:rsid w:val="000A2D82"/>
    <w:rsid w:val="000A754B"/>
    <w:rsid w:val="000B1155"/>
    <w:rsid w:val="000B2EDD"/>
    <w:rsid w:val="000B3C6F"/>
    <w:rsid w:val="000D2204"/>
    <w:rsid w:val="000E365C"/>
    <w:rsid w:val="000F3A10"/>
    <w:rsid w:val="0010677A"/>
    <w:rsid w:val="00112BB5"/>
    <w:rsid w:val="00121FE8"/>
    <w:rsid w:val="00126B93"/>
    <w:rsid w:val="00155045"/>
    <w:rsid w:val="0016135A"/>
    <w:rsid w:val="00161417"/>
    <w:rsid w:val="00162E97"/>
    <w:rsid w:val="0016634F"/>
    <w:rsid w:val="001713E0"/>
    <w:rsid w:val="00193412"/>
    <w:rsid w:val="00195696"/>
    <w:rsid w:val="00195F9F"/>
    <w:rsid w:val="001A43C0"/>
    <w:rsid w:val="001B40B5"/>
    <w:rsid w:val="001B6B2D"/>
    <w:rsid w:val="001D58E2"/>
    <w:rsid w:val="001E0D88"/>
    <w:rsid w:val="002058A4"/>
    <w:rsid w:val="00216C3F"/>
    <w:rsid w:val="00221A54"/>
    <w:rsid w:val="00221F85"/>
    <w:rsid w:val="00226DA8"/>
    <w:rsid w:val="0023230F"/>
    <w:rsid w:val="00233110"/>
    <w:rsid w:val="00236A6A"/>
    <w:rsid w:val="00250319"/>
    <w:rsid w:val="00252DBF"/>
    <w:rsid w:val="0025608F"/>
    <w:rsid w:val="0028224C"/>
    <w:rsid w:val="00292BFC"/>
    <w:rsid w:val="002A358C"/>
    <w:rsid w:val="002B2B29"/>
    <w:rsid w:val="002B5912"/>
    <w:rsid w:val="002B64F9"/>
    <w:rsid w:val="002C13D6"/>
    <w:rsid w:val="002C4A38"/>
    <w:rsid w:val="002D1400"/>
    <w:rsid w:val="002D7FF3"/>
    <w:rsid w:val="002E286E"/>
    <w:rsid w:val="003013A2"/>
    <w:rsid w:val="00330D51"/>
    <w:rsid w:val="003325BF"/>
    <w:rsid w:val="00335FD6"/>
    <w:rsid w:val="0033626A"/>
    <w:rsid w:val="00337C36"/>
    <w:rsid w:val="00360325"/>
    <w:rsid w:val="00360D8A"/>
    <w:rsid w:val="00361AB9"/>
    <w:rsid w:val="003810E9"/>
    <w:rsid w:val="00381C31"/>
    <w:rsid w:val="00390B75"/>
    <w:rsid w:val="003B0A30"/>
    <w:rsid w:val="003B11DF"/>
    <w:rsid w:val="003C37E7"/>
    <w:rsid w:val="003C650C"/>
    <w:rsid w:val="003E7F12"/>
    <w:rsid w:val="003F183E"/>
    <w:rsid w:val="003F5F77"/>
    <w:rsid w:val="00407B87"/>
    <w:rsid w:val="00434D81"/>
    <w:rsid w:val="00445A01"/>
    <w:rsid w:val="00446239"/>
    <w:rsid w:val="00476124"/>
    <w:rsid w:val="00477042"/>
    <w:rsid w:val="00480AC6"/>
    <w:rsid w:val="004837C7"/>
    <w:rsid w:val="00487489"/>
    <w:rsid w:val="004A69E4"/>
    <w:rsid w:val="004A7DEB"/>
    <w:rsid w:val="004A7FFC"/>
    <w:rsid w:val="004B2951"/>
    <w:rsid w:val="004C4B53"/>
    <w:rsid w:val="004D36CA"/>
    <w:rsid w:val="004D7607"/>
    <w:rsid w:val="0050462B"/>
    <w:rsid w:val="0050644A"/>
    <w:rsid w:val="005418E4"/>
    <w:rsid w:val="005475EE"/>
    <w:rsid w:val="00556547"/>
    <w:rsid w:val="00562C35"/>
    <w:rsid w:val="00562E32"/>
    <w:rsid w:val="00571A0B"/>
    <w:rsid w:val="005732CA"/>
    <w:rsid w:val="005803E3"/>
    <w:rsid w:val="00582D8A"/>
    <w:rsid w:val="005849D9"/>
    <w:rsid w:val="00590B78"/>
    <w:rsid w:val="00592BDA"/>
    <w:rsid w:val="005940CD"/>
    <w:rsid w:val="00594550"/>
    <w:rsid w:val="005A5A4B"/>
    <w:rsid w:val="005B128C"/>
    <w:rsid w:val="005C16CA"/>
    <w:rsid w:val="005C5D72"/>
    <w:rsid w:val="005C6F14"/>
    <w:rsid w:val="005E1ECA"/>
    <w:rsid w:val="00603641"/>
    <w:rsid w:val="00603C29"/>
    <w:rsid w:val="00612595"/>
    <w:rsid w:val="00621B56"/>
    <w:rsid w:val="00663BA2"/>
    <w:rsid w:val="006921AF"/>
    <w:rsid w:val="006B0D90"/>
    <w:rsid w:val="006C64BB"/>
    <w:rsid w:val="006D0380"/>
    <w:rsid w:val="006D53FB"/>
    <w:rsid w:val="006D5EA5"/>
    <w:rsid w:val="006E0F58"/>
    <w:rsid w:val="006E1102"/>
    <w:rsid w:val="006E7055"/>
    <w:rsid w:val="006F01A6"/>
    <w:rsid w:val="0071360A"/>
    <w:rsid w:val="00713A17"/>
    <w:rsid w:val="007206D5"/>
    <w:rsid w:val="00722987"/>
    <w:rsid w:val="007333C4"/>
    <w:rsid w:val="007358EE"/>
    <w:rsid w:val="00735A30"/>
    <w:rsid w:val="007629F6"/>
    <w:rsid w:val="00765B5D"/>
    <w:rsid w:val="00785E26"/>
    <w:rsid w:val="00785F5A"/>
    <w:rsid w:val="007A2BEB"/>
    <w:rsid w:val="007B30F9"/>
    <w:rsid w:val="007C6787"/>
    <w:rsid w:val="007C72A0"/>
    <w:rsid w:val="007C72CA"/>
    <w:rsid w:val="007D1760"/>
    <w:rsid w:val="007D46F8"/>
    <w:rsid w:val="007D5C79"/>
    <w:rsid w:val="008011DB"/>
    <w:rsid w:val="00813723"/>
    <w:rsid w:val="008267BA"/>
    <w:rsid w:val="0085533D"/>
    <w:rsid w:val="008730C1"/>
    <w:rsid w:val="00874AAA"/>
    <w:rsid w:val="00875BE6"/>
    <w:rsid w:val="00881A96"/>
    <w:rsid w:val="008A0AE7"/>
    <w:rsid w:val="008A2C60"/>
    <w:rsid w:val="008A3F35"/>
    <w:rsid w:val="008B3399"/>
    <w:rsid w:val="008C4D57"/>
    <w:rsid w:val="008D1FED"/>
    <w:rsid w:val="008F1AD2"/>
    <w:rsid w:val="008F28A0"/>
    <w:rsid w:val="008F5F86"/>
    <w:rsid w:val="00915194"/>
    <w:rsid w:val="00924D8F"/>
    <w:rsid w:val="00930869"/>
    <w:rsid w:val="009342FC"/>
    <w:rsid w:val="00937508"/>
    <w:rsid w:val="009639EB"/>
    <w:rsid w:val="00965E7F"/>
    <w:rsid w:val="0096719C"/>
    <w:rsid w:val="00977663"/>
    <w:rsid w:val="00990D32"/>
    <w:rsid w:val="009A33BF"/>
    <w:rsid w:val="009A3831"/>
    <w:rsid w:val="009B74F0"/>
    <w:rsid w:val="009D49C5"/>
    <w:rsid w:val="009E23F5"/>
    <w:rsid w:val="009E431C"/>
    <w:rsid w:val="009F00F5"/>
    <w:rsid w:val="00A12397"/>
    <w:rsid w:val="00A12B4B"/>
    <w:rsid w:val="00A309E9"/>
    <w:rsid w:val="00A472A3"/>
    <w:rsid w:val="00A677CF"/>
    <w:rsid w:val="00A73274"/>
    <w:rsid w:val="00AB78D3"/>
    <w:rsid w:val="00AC0C11"/>
    <w:rsid w:val="00AC4224"/>
    <w:rsid w:val="00AD643A"/>
    <w:rsid w:val="00B03744"/>
    <w:rsid w:val="00B05E55"/>
    <w:rsid w:val="00B30FC9"/>
    <w:rsid w:val="00B3200B"/>
    <w:rsid w:val="00B3552F"/>
    <w:rsid w:val="00B43849"/>
    <w:rsid w:val="00B45D95"/>
    <w:rsid w:val="00B4771F"/>
    <w:rsid w:val="00B53E01"/>
    <w:rsid w:val="00B721DE"/>
    <w:rsid w:val="00B85EB9"/>
    <w:rsid w:val="00B975A9"/>
    <w:rsid w:val="00BA26EE"/>
    <w:rsid w:val="00BC1362"/>
    <w:rsid w:val="00BC1CED"/>
    <w:rsid w:val="00BE27A3"/>
    <w:rsid w:val="00BE7803"/>
    <w:rsid w:val="00BF38AF"/>
    <w:rsid w:val="00C00FE3"/>
    <w:rsid w:val="00C1459D"/>
    <w:rsid w:val="00C16DC6"/>
    <w:rsid w:val="00C35AC8"/>
    <w:rsid w:val="00C40469"/>
    <w:rsid w:val="00C44F4D"/>
    <w:rsid w:val="00C45CB2"/>
    <w:rsid w:val="00C54939"/>
    <w:rsid w:val="00C84573"/>
    <w:rsid w:val="00C864EE"/>
    <w:rsid w:val="00C87AD1"/>
    <w:rsid w:val="00CA5C4D"/>
    <w:rsid w:val="00CB759A"/>
    <w:rsid w:val="00CC204D"/>
    <w:rsid w:val="00CE0349"/>
    <w:rsid w:val="00D10320"/>
    <w:rsid w:val="00D332B9"/>
    <w:rsid w:val="00D376AB"/>
    <w:rsid w:val="00D40882"/>
    <w:rsid w:val="00D41056"/>
    <w:rsid w:val="00D47773"/>
    <w:rsid w:val="00D552A5"/>
    <w:rsid w:val="00D81453"/>
    <w:rsid w:val="00DA2E73"/>
    <w:rsid w:val="00DA525E"/>
    <w:rsid w:val="00DB58D8"/>
    <w:rsid w:val="00DB732A"/>
    <w:rsid w:val="00DB7C62"/>
    <w:rsid w:val="00DC16A5"/>
    <w:rsid w:val="00DC5082"/>
    <w:rsid w:val="00DD531A"/>
    <w:rsid w:val="00DE1CC1"/>
    <w:rsid w:val="00DE26F1"/>
    <w:rsid w:val="00E01D51"/>
    <w:rsid w:val="00E022A7"/>
    <w:rsid w:val="00E051BD"/>
    <w:rsid w:val="00E150B9"/>
    <w:rsid w:val="00E31FE8"/>
    <w:rsid w:val="00E476A1"/>
    <w:rsid w:val="00E52DD3"/>
    <w:rsid w:val="00E5380C"/>
    <w:rsid w:val="00E646A1"/>
    <w:rsid w:val="00E76872"/>
    <w:rsid w:val="00EB330B"/>
    <w:rsid w:val="00EB41AE"/>
    <w:rsid w:val="00EC279C"/>
    <w:rsid w:val="00ED0D2C"/>
    <w:rsid w:val="00ED7792"/>
    <w:rsid w:val="00ED7A4C"/>
    <w:rsid w:val="00EE3698"/>
    <w:rsid w:val="00EF221E"/>
    <w:rsid w:val="00F06760"/>
    <w:rsid w:val="00F138A7"/>
    <w:rsid w:val="00F23EB3"/>
    <w:rsid w:val="00F4058A"/>
    <w:rsid w:val="00F516A0"/>
    <w:rsid w:val="00F559A4"/>
    <w:rsid w:val="00F60A81"/>
    <w:rsid w:val="00F62928"/>
    <w:rsid w:val="00F64B62"/>
    <w:rsid w:val="00F75A42"/>
    <w:rsid w:val="00F83DB9"/>
    <w:rsid w:val="00F84BEE"/>
    <w:rsid w:val="00FA38E0"/>
    <w:rsid w:val="00FB2632"/>
    <w:rsid w:val="00FB60CA"/>
    <w:rsid w:val="00FB7084"/>
    <w:rsid w:val="00FC3901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F96544C"/>
  <w15:docId w15:val="{E41C1993-2173-477C-A473-684750F9A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B1155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0B1155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rsid w:val="000B1155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0B1155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rsid w:val="000B1155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rsid w:val="000B1155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rsid w:val="000B1155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rsid w:val="000B1155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  <w:rsid w:val="000B1155"/>
  </w:style>
  <w:style w:type="character" w:customStyle="1" w:styleId="WW8Num3z1">
    <w:name w:val="WW8Num3z1"/>
    <w:rsid w:val="000B1155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  <w:rsid w:val="000B1155"/>
  </w:style>
  <w:style w:type="character" w:styleId="Hipercze">
    <w:name w:val="Hyperlink"/>
    <w:rsid w:val="000B1155"/>
    <w:rPr>
      <w:color w:val="0000FF"/>
      <w:u w:val="single"/>
    </w:rPr>
  </w:style>
  <w:style w:type="character" w:styleId="Numerstrony">
    <w:name w:val="page number"/>
    <w:basedOn w:val="Domylnaczcionkaakapitu1"/>
    <w:rsid w:val="000B1155"/>
  </w:style>
  <w:style w:type="character" w:styleId="UyteHipercze">
    <w:name w:val="FollowedHyperlink"/>
    <w:rsid w:val="000B1155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rsid w:val="000B1155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0B1155"/>
    <w:pPr>
      <w:jc w:val="center"/>
    </w:pPr>
  </w:style>
  <w:style w:type="paragraph" w:styleId="Lista">
    <w:name w:val="List"/>
    <w:basedOn w:val="Tekstpodstawowy"/>
    <w:rsid w:val="000B1155"/>
    <w:rPr>
      <w:rFonts w:cs="Mangal"/>
    </w:rPr>
  </w:style>
  <w:style w:type="paragraph" w:customStyle="1" w:styleId="Podpis2">
    <w:name w:val="Podpis2"/>
    <w:basedOn w:val="Normalny"/>
    <w:rsid w:val="000B1155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0B1155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rsid w:val="000B1155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rsid w:val="000B1155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rsid w:val="000B1155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0B1155"/>
    <w:rPr>
      <w:sz w:val="22"/>
    </w:rPr>
  </w:style>
  <w:style w:type="paragraph" w:styleId="Nagwek">
    <w:name w:val="header"/>
    <w:basedOn w:val="Normalny"/>
    <w:rsid w:val="000B1155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rsid w:val="000B1155"/>
    <w:pPr>
      <w:suppressLineNumbers/>
    </w:pPr>
  </w:style>
  <w:style w:type="paragraph" w:customStyle="1" w:styleId="Nagwektabeli">
    <w:name w:val="Nagłówek tabeli"/>
    <w:basedOn w:val="Zawartotabeli"/>
    <w:rsid w:val="000B1155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0B1155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60325"/>
    <w:rPr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semiHidden/>
    <w:unhideWhenUsed/>
    <w:rsid w:val="006E0F5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6E0F58"/>
    <w:rPr>
      <w:rFonts w:ascii="Segoe U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ata.bajcar@pwr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47B044BD-880A-4F4A-800B-6E520AE9A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544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3807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Hanna Helman</dc:creator>
  <cp:lastModifiedBy>Alicja Książek-Wiatrowska</cp:lastModifiedBy>
  <cp:revision>4</cp:revision>
  <cp:lastPrinted>2012-05-07T10:13:00Z</cp:lastPrinted>
  <dcterms:created xsi:type="dcterms:W3CDTF">2022-06-10T10:42:00Z</dcterms:created>
  <dcterms:modified xsi:type="dcterms:W3CDTF">2023-03-03T10:57:00Z</dcterms:modified>
</cp:coreProperties>
</file>